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61A35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11385AFE" w14:textId="57F4BE34" w:rsidR="005E454C" w:rsidRPr="00663D5C" w:rsidRDefault="005E454C" w:rsidP="005E454C">
      <w:pPr>
        <w:suppressAutoHyphens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FF0000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UMOWA Nr </w:t>
      </w:r>
      <w:r w:rsidR="00D81081" w:rsidRPr="00663D5C">
        <w:rPr>
          <w:rFonts w:ascii="Times New Roman" w:eastAsia="Times New Roman" w:hAnsi="Times New Roman" w:cs="Times New Roman"/>
          <w:b/>
          <w:bCs/>
          <w:lang w:eastAsia="zh-CN"/>
        </w:rPr>
        <w:t>202</w:t>
      </w:r>
      <w:r w:rsidR="00E407C8" w:rsidRPr="00663D5C">
        <w:rPr>
          <w:rFonts w:ascii="Times New Roman" w:eastAsia="Times New Roman" w:hAnsi="Times New Roman" w:cs="Times New Roman"/>
          <w:b/>
          <w:bCs/>
          <w:lang w:eastAsia="zh-CN"/>
        </w:rPr>
        <w:t>3</w:t>
      </w:r>
      <w:r w:rsidR="00D81081" w:rsidRPr="00663D5C">
        <w:rPr>
          <w:rFonts w:ascii="Times New Roman" w:eastAsia="Times New Roman" w:hAnsi="Times New Roman" w:cs="Times New Roman"/>
          <w:b/>
          <w:bCs/>
          <w:lang w:eastAsia="zh-CN"/>
        </w:rPr>
        <w:t>/</w:t>
      </w:r>
      <w:r w:rsidR="00B85732" w:rsidRPr="00663D5C">
        <w:rPr>
          <w:rFonts w:ascii="Times New Roman" w:eastAsia="Times New Roman" w:hAnsi="Times New Roman" w:cs="Times New Roman"/>
          <w:b/>
          <w:bCs/>
          <w:lang w:eastAsia="zh-CN"/>
        </w:rPr>
        <w:t>2.1.1/</w:t>
      </w:r>
      <w:r w:rsidR="00E407C8" w:rsidRPr="00663D5C">
        <w:rPr>
          <w:rFonts w:ascii="Times New Roman" w:eastAsia="Times New Roman" w:hAnsi="Times New Roman" w:cs="Times New Roman"/>
          <w:b/>
          <w:bCs/>
          <w:lang w:eastAsia="zh-CN"/>
        </w:rPr>
        <w:t>PGM</w:t>
      </w:r>
    </w:p>
    <w:p w14:paraId="3A077FCA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4CBE4717" w14:textId="11E06769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zawarta w dniu </w:t>
      </w:r>
      <w:r w:rsidR="00E407C8" w:rsidRPr="00663D5C">
        <w:rPr>
          <w:rFonts w:ascii="Times New Roman" w:eastAsia="Times New Roman" w:hAnsi="Times New Roman" w:cs="Times New Roman"/>
          <w:b/>
          <w:lang w:eastAsia="zh-CN"/>
        </w:rPr>
        <w:t>………….</w:t>
      </w:r>
      <w:r w:rsidR="00140DB9" w:rsidRPr="00663D5C">
        <w:rPr>
          <w:rFonts w:ascii="Times New Roman" w:eastAsia="Times New Roman" w:hAnsi="Times New Roman" w:cs="Times New Roman"/>
          <w:b/>
          <w:lang w:eastAsia="zh-CN"/>
        </w:rPr>
        <w:t xml:space="preserve"> r.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w Hajnówce pomiędzy Samodzielnym Publicznym Zakładem Opieki Zdrowotnej w Hajnówce, 17-200 Hajnówka, ul. Doc. Adama </w:t>
      </w:r>
      <w:proofErr w:type="spellStart"/>
      <w:r w:rsidRPr="00663D5C">
        <w:rPr>
          <w:rFonts w:ascii="Times New Roman" w:eastAsia="Times New Roman" w:hAnsi="Times New Roman" w:cs="Times New Roman"/>
          <w:lang w:eastAsia="zh-CN"/>
        </w:rPr>
        <w:t>Dowgirda</w:t>
      </w:r>
      <w:proofErr w:type="spellEnd"/>
      <w:r w:rsidRPr="00663D5C">
        <w:rPr>
          <w:rFonts w:ascii="Times New Roman" w:eastAsia="Times New Roman" w:hAnsi="Times New Roman" w:cs="Times New Roman"/>
          <w:lang w:eastAsia="zh-CN"/>
        </w:rPr>
        <w:t xml:space="preserve"> 9, wpisanym do rejestru stowarzyszeń, innych organizacji społecznych i zawodowych, fundacji i </w:t>
      </w:r>
      <w:r w:rsidR="00527BC7" w:rsidRPr="00663D5C">
        <w:rPr>
          <w:rFonts w:ascii="Times New Roman" w:eastAsia="Times New Roman" w:hAnsi="Times New Roman" w:cs="Times New Roman"/>
          <w:lang w:eastAsia="zh-CN"/>
        </w:rPr>
        <w:t xml:space="preserve">samodzielnych 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publicznych zakładów opieki zdrowotnej  prowadzonym przez Sąd Rejonowy w Białymstoku, XII Wydział Gospodarczy Krajowego Rejestru Sądowego pod numerem 0000007070, NIP: 543-17-71-354   REGON: 050582500  </w:t>
      </w:r>
    </w:p>
    <w:p w14:paraId="3ABA2DF9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reprezentowanym przez:</w:t>
      </w:r>
    </w:p>
    <w:p w14:paraId="13828386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dyrektora- Grzegorza Tomaszuk</w:t>
      </w:r>
      <w:r w:rsidR="002C6054" w:rsidRPr="00663D5C">
        <w:rPr>
          <w:rFonts w:ascii="Times New Roman" w:eastAsia="Times New Roman" w:hAnsi="Times New Roman" w:cs="Times New Roman"/>
          <w:lang w:eastAsia="zh-CN"/>
        </w:rPr>
        <w:t>a</w:t>
      </w:r>
    </w:p>
    <w:p w14:paraId="10FC6BE5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zwanym w dalszej treści umowy </w:t>
      </w:r>
      <w:r w:rsidRPr="00663D5C">
        <w:rPr>
          <w:rFonts w:ascii="Times New Roman" w:eastAsia="Times New Roman" w:hAnsi="Times New Roman" w:cs="Times New Roman"/>
          <w:b/>
          <w:lang w:eastAsia="zh-CN"/>
        </w:rPr>
        <w:t>Zamawiającym</w:t>
      </w:r>
      <w:r w:rsidRPr="00663D5C">
        <w:rPr>
          <w:rFonts w:ascii="Times New Roman" w:eastAsia="Times New Roman" w:hAnsi="Times New Roman" w:cs="Times New Roman"/>
          <w:lang w:eastAsia="zh-CN"/>
        </w:rPr>
        <w:t>, a</w:t>
      </w:r>
    </w:p>
    <w:p w14:paraId="3EC3FD38" w14:textId="144DACA3" w:rsidR="00140DB9" w:rsidRPr="00663D5C" w:rsidRDefault="00140DB9" w:rsidP="00140D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Wykonawcą </w:t>
      </w:r>
      <w:r w:rsidR="00E407C8" w:rsidRPr="00663D5C">
        <w:rPr>
          <w:rFonts w:ascii="Times New Roman" w:eastAsia="Arial" w:hAnsi="Times New Roman" w:cs="Times New Roman"/>
          <w:lang w:eastAsia="zh-CN"/>
        </w:rPr>
        <w:t>…………………..</w:t>
      </w:r>
      <w:r w:rsidRPr="00663D5C">
        <w:rPr>
          <w:rFonts w:ascii="Times New Roman" w:eastAsia="Arial" w:hAnsi="Times New Roman" w:cs="Times New Roman"/>
          <w:b/>
          <w:lang w:eastAsia="zh-CN"/>
        </w:rPr>
        <w:t>.</w:t>
      </w:r>
    </w:p>
    <w:p w14:paraId="7FD61CB0" w14:textId="1F95BC38" w:rsidR="00140DB9" w:rsidRPr="00663D5C" w:rsidRDefault="00140DB9" w:rsidP="00140D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NIP : </w:t>
      </w:r>
      <w:r w:rsidR="00E407C8" w:rsidRPr="00663D5C">
        <w:rPr>
          <w:rFonts w:ascii="Times New Roman" w:eastAsia="Arial" w:hAnsi="Times New Roman" w:cs="Times New Roman"/>
          <w:b/>
          <w:lang w:eastAsia="zh-CN"/>
        </w:rPr>
        <w:t>…………………</w:t>
      </w:r>
    </w:p>
    <w:p w14:paraId="541799DA" w14:textId="7CE39438" w:rsidR="00140DB9" w:rsidRPr="00663D5C" w:rsidRDefault="00140DB9" w:rsidP="00140D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 z siedzibą   - </w:t>
      </w:r>
      <w:r w:rsidR="00E407C8" w:rsidRPr="00663D5C">
        <w:rPr>
          <w:rFonts w:ascii="Times New Roman" w:eastAsia="Arial" w:hAnsi="Times New Roman" w:cs="Times New Roman"/>
          <w:b/>
          <w:lang w:eastAsia="zh-CN"/>
        </w:rPr>
        <w:t>…………………………</w:t>
      </w:r>
    </w:p>
    <w:p w14:paraId="28761B3C" w14:textId="306D1386" w:rsidR="00140DB9" w:rsidRPr="00663D5C" w:rsidRDefault="00140DB9" w:rsidP="00140D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reprezentowaną  przez: </w:t>
      </w:r>
      <w:r w:rsidR="00E407C8" w:rsidRPr="00663D5C">
        <w:rPr>
          <w:rFonts w:ascii="Times New Roman" w:eastAsia="Arial" w:hAnsi="Times New Roman" w:cs="Times New Roman"/>
          <w:lang w:eastAsia="zh-CN"/>
        </w:rPr>
        <w:t>………………………………………….</w:t>
      </w:r>
    </w:p>
    <w:p w14:paraId="55FF9ADF" w14:textId="23DCE0FD" w:rsidR="00140DB9" w:rsidRPr="00663D5C" w:rsidRDefault="00140DB9" w:rsidP="00140D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wpisanym do </w:t>
      </w:r>
      <w:r w:rsidR="00E407C8" w:rsidRPr="00663D5C">
        <w:rPr>
          <w:rFonts w:ascii="Times New Roman" w:eastAsia="Arial" w:hAnsi="Times New Roman" w:cs="Times New Roman"/>
          <w:lang w:eastAsia="zh-CN"/>
        </w:rPr>
        <w:t>………………….</w:t>
      </w:r>
      <w:r w:rsidRPr="00663D5C">
        <w:rPr>
          <w:rFonts w:ascii="Times New Roman" w:eastAsia="Arial" w:hAnsi="Times New Roman" w:cs="Times New Roman"/>
          <w:lang w:eastAsia="zh-CN"/>
        </w:rPr>
        <w:t xml:space="preserve"> pod numerem </w:t>
      </w:r>
      <w:r w:rsidR="00E407C8" w:rsidRPr="00663D5C">
        <w:rPr>
          <w:rFonts w:ascii="Times New Roman" w:eastAsia="Arial" w:hAnsi="Times New Roman" w:cs="Times New Roman"/>
          <w:b/>
          <w:lang w:eastAsia="zh-CN"/>
        </w:rPr>
        <w:t>……………………..</w:t>
      </w:r>
      <w:r w:rsidRPr="00663D5C">
        <w:rPr>
          <w:rFonts w:ascii="Times New Roman" w:eastAsia="Arial" w:hAnsi="Times New Roman" w:cs="Times New Roman"/>
          <w:lang w:eastAsia="zh-CN"/>
        </w:rPr>
        <w:t>, zwanym w dalszej treści umowy Wykonawcą.</w:t>
      </w:r>
    </w:p>
    <w:p w14:paraId="49E54131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7B02C904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W wyniku dokonania wyboru Wykonawcy na podstawie zapytania ofertowego  została zawarta umowa o następującej treści:</w:t>
      </w:r>
    </w:p>
    <w:p w14:paraId="34E6A4F3" w14:textId="77777777" w:rsidR="00D6799B" w:rsidRPr="00663D5C" w:rsidRDefault="00D6799B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0F52D9EB" w14:textId="77777777" w:rsidR="005E454C" w:rsidRPr="00663D5C" w:rsidRDefault="005E454C" w:rsidP="005E454C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§ 1.</w:t>
      </w:r>
    </w:p>
    <w:p w14:paraId="326A4FCE" w14:textId="5D164322" w:rsidR="00B7351D" w:rsidRPr="00663D5C" w:rsidRDefault="005E454C" w:rsidP="00A269D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1</w:t>
      </w:r>
      <w:r w:rsidRPr="00663D5C">
        <w:rPr>
          <w:rFonts w:ascii="Times New Roman" w:eastAsia="Times New Roman" w:hAnsi="Times New Roman" w:cs="Times New Roman"/>
          <w:lang w:eastAsia="zh-CN"/>
        </w:rPr>
        <w:t>.Zamawiający zleca, a Wykonawca przyjmu</w:t>
      </w:r>
      <w:r w:rsidR="003F72E8" w:rsidRPr="00663D5C">
        <w:rPr>
          <w:rFonts w:ascii="Times New Roman" w:eastAsia="Times New Roman" w:hAnsi="Times New Roman" w:cs="Times New Roman"/>
          <w:lang w:eastAsia="zh-CN"/>
        </w:rPr>
        <w:t xml:space="preserve">je do sporządzenia </w:t>
      </w:r>
      <w:r w:rsidR="00E407C8" w:rsidRPr="00663D5C">
        <w:rPr>
          <w:rFonts w:ascii="Times New Roman" w:hAnsi="Times New Roman" w:cs="Times New Roman"/>
          <w:b/>
        </w:rPr>
        <w:t xml:space="preserve">projekt modernizacji stacji sprężonego powietrza gazów medycznych w budynku szpitala </w:t>
      </w:r>
      <w:r w:rsidR="00B7351D" w:rsidRPr="00663D5C">
        <w:rPr>
          <w:rFonts w:ascii="Times New Roman" w:hAnsi="Times New Roman" w:cs="Times New Roman"/>
          <w:b/>
        </w:rPr>
        <w:t>w Hajnówce</w:t>
      </w:r>
      <w:r w:rsidR="00B7351D" w:rsidRPr="00663D5C">
        <w:rPr>
          <w:rFonts w:ascii="Times New Roman" w:hAnsi="Times New Roman" w:cs="Times New Roman"/>
        </w:rPr>
        <w:t xml:space="preserve">, gdzie w szczególności należy </w:t>
      </w:r>
      <w:r w:rsidR="00E407C8" w:rsidRPr="00663D5C">
        <w:rPr>
          <w:rFonts w:ascii="Times New Roman" w:hAnsi="Times New Roman" w:cs="Times New Roman"/>
        </w:rPr>
        <w:t>zaprojektować</w:t>
      </w:r>
      <w:r w:rsidR="00B7351D" w:rsidRPr="00663D5C">
        <w:rPr>
          <w:rFonts w:ascii="Times New Roman" w:hAnsi="Times New Roman" w:cs="Times New Roman"/>
        </w:rPr>
        <w:t>:</w:t>
      </w:r>
    </w:p>
    <w:p w14:paraId="33846921" w14:textId="5665D5EA" w:rsidR="00B7351D" w:rsidRPr="00663D5C" w:rsidRDefault="00E407C8" w:rsidP="00A269D2">
      <w:pPr>
        <w:pStyle w:val="Akapitzlist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sprężarki śrubowe olejowe do istniejącej instalacji sprężonego powietrza w ilości 3 szt.;</w:t>
      </w:r>
    </w:p>
    <w:p w14:paraId="0B15CC83" w14:textId="04B4EAEE" w:rsidR="00E407C8" w:rsidRPr="00663D5C" w:rsidRDefault="00E407C8" w:rsidP="00A269D2">
      <w:pPr>
        <w:pStyle w:val="Akapitzlist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 xml:space="preserve"> technologi</w:t>
      </w:r>
      <w:r w:rsidR="0060551C">
        <w:rPr>
          <w:rFonts w:ascii="Times New Roman" w:hAnsi="Times New Roman" w:cs="Times New Roman"/>
        </w:rPr>
        <w:t>ę</w:t>
      </w:r>
      <w:r w:rsidRPr="00663D5C">
        <w:rPr>
          <w:rFonts w:ascii="Times New Roman" w:hAnsi="Times New Roman" w:cs="Times New Roman"/>
        </w:rPr>
        <w:t xml:space="preserve"> oczyszczania powietrza; </w:t>
      </w:r>
    </w:p>
    <w:p w14:paraId="593DE439" w14:textId="05000A00" w:rsidR="00E407C8" w:rsidRPr="00663D5C" w:rsidRDefault="00E407C8" w:rsidP="00A269D2">
      <w:pPr>
        <w:pStyle w:val="Akapitzlist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wentylację mechaniczną;</w:t>
      </w:r>
    </w:p>
    <w:p w14:paraId="3D16AB37" w14:textId="14048589" w:rsidR="00E407C8" w:rsidRPr="00663D5C" w:rsidRDefault="00E407C8" w:rsidP="00A269D2">
      <w:pPr>
        <w:pStyle w:val="Akapitzlist"/>
        <w:numPr>
          <w:ilvl w:val="0"/>
          <w:numId w:val="1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zasilanie elektryczne sprężarek.</w:t>
      </w:r>
    </w:p>
    <w:p w14:paraId="3B4E373D" w14:textId="4F87CCEF" w:rsidR="005E454C" w:rsidRPr="00663D5C" w:rsidRDefault="0064201D" w:rsidP="005E454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Calibri" w:hAnsi="Times New Roman" w:cs="Times New Roman"/>
          <w:lang w:eastAsia="zh-CN"/>
        </w:rPr>
        <w:t>2</w:t>
      </w:r>
      <w:r w:rsidR="00C0775B" w:rsidRPr="00663D5C">
        <w:rPr>
          <w:rFonts w:ascii="Times New Roman" w:eastAsia="Times New Roman" w:hAnsi="Times New Roman" w:cs="Times New Roman"/>
          <w:lang w:eastAsia="zh-CN"/>
        </w:rPr>
        <w:t xml:space="preserve">. 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Wykonawca </w:t>
      </w:r>
      <w:r w:rsidR="00C0775B" w:rsidRPr="00663D5C">
        <w:rPr>
          <w:rFonts w:ascii="Times New Roman" w:eastAsia="Times New Roman" w:hAnsi="Times New Roman" w:cs="Times New Roman"/>
          <w:lang w:eastAsia="zh-CN"/>
        </w:rPr>
        <w:t xml:space="preserve">zobowiązuje się  dostarczyć 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 Zamawiającemu dokumentację w wersji papierowej w </w:t>
      </w:r>
      <w:r w:rsidR="00E407C8" w:rsidRPr="00663D5C">
        <w:rPr>
          <w:rFonts w:ascii="Times New Roman" w:eastAsia="Times New Roman" w:hAnsi="Times New Roman" w:cs="Times New Roman"/>
          <w:lang w:eastAsia="zh-CN"/>
        </w:rPr>
        <w:t>4</w:t>
      </w:r>
      <w:r w:rsidR="0060551C">
        <w:rPr>
          <w:rFonts w:ascii="Times New Roman" w:eastAsia="Times New Roman" w:hAnsi="Times New Roman" w:cs="Times New Roman"/>
          <w:lang w:eastAsia="zh-CN"/>
        </w:rPr>
        <w:t xml:space="preserve"> (czterech)</w:t>
      </w:r>
      <w:r w:rsidR="003F72E8" w:rsidRPr="00663D5C">
        <w:rPr>
          <w:rFonts w:ascii="Times New Roman" w:eastAsia="Times New Roman" w:hAnsi="Times New Roman" w:cs="Times New Roman"/>
          <w:lang w:eastAsia="zh-CN"/>
        </w:rPr>
        <w:t xml:space="preserve"> 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>egzemplarzach</w:t>
      </w:r>
      <w:r w:rsidR="008E06B9" w:rsidRPr="00663D5C">
        <w:rPr>
          <w:rFonts w:ascii="Times New Roman" w:eastAsia="Times New Roman" w:hAnsi="Times New Roman" w:cs="Times New Roman"/>
          <w:lang w:eastAsia="zh-CN"/>
        </w:rPr>
        <w:t xml:space="preserve"> wraz z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 wersj</w:t>
      </w:r>
      <w:r w:rsidR="008E06B9" w:rsidRPr="00663D5C">
        <w:rPr>
          <w:rFonts w:ascii="Times New Roman" w:eastAsia="Times New Roman" w:hAnsi="Times New Roman" w:cs="Times New Roman"/>
          <w:lang w:eastAsia="zh-CN"/>
        </w:rPr>
        <w:t>ą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 elektroniczn</w:t>
      </w:r>
      <w:r w:rsidR="008E06B9" w:rsidRPr="00663D5C">
        <w:rPr>
          <w:rFonts w:ascii="Times New Roman" w:eastAsia="Times New Roman" w:hAnsi="Times New Roman" w:cs="Times New Roman"/>
          <w:lang w:eastAsia="zh-CN"/>
        </w:rPr>
        <w:t>ą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 (format pdf</w:t>
      </w:r>
      <w:r w:rsidR="00E407C8" w:rsidRPr="00663D5C">
        <w:rPr>
          <w:rFonts w:ascii="Times New Roman" w:eastAsia="Times New Roman" w:hAnsi="Times New Roman" w:cs="Times New Roman"/>
          <w:lang w:eastAsia="zh-CN"/>
        </w:rPr>
        <w:t xml:space="preserve"> oraz dodatkowo przedmiary w wersji </w:t>
      </w:r>
      <w:proofErr w:type="spellStart"/>
      <w:r w:rsidR="00E407C8" w:rsidRPr="00663D5C">
        <w:rPr>
          <w:rFonts w:ascii="Times New Roman" w:eastAsia="Times New Roman" w:hAnsi="Times New Roman" w:cs="Times New Roman"/>
          <w:lang w:eastAsia="zh-CN"/>
        </w:rPr>
        <w:t>ath</w:t>
      </w:r>
      <w:proofErr w:type="spellEnd"/>
      <w:r w:rsidR="005E454C" w:rsidRPr="00663D5C">
        <w:rPr>
          <w:rFonts w:ascii="Times New Roman" w:eastAsia="Times New Roman" w:hAnsi="Times New Roman" w:cs="Times New Roman"/>
          <w:lang w:eastAsia="zh-CN"/>
        </w:rPr>
        <w:t>)</w:t>
      </w:r>
      <w:r w:rsidR="00D6799B" w:rsidRPr="00663D5C">
        <w:rPr>
          <w:rFonts w:ascii="Times New Roman" w:eastAsia="Times New Roman" w:hAnsi="Times New Roman" w:cs="Times New Roman"/>
          <w:lang w:eastAsia="zh-CN"/>
        </w:rPr>
        <w:t>.</w:t>
      </w:r>
    </w:p>
    <w:p w14:paraId="42A9E717" w14:textId="77777777" w:rsidR="005E454C" w:rsidRPr="00663D5C" w:rsidRDefault="008E06B9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ab/>
      </w:r>
      <w:r w:rsidRPr="00663D5C">
        <w:rPr>
          <w:rFonts w:ascii="Times New Roman" w:eastAsia="Times New Roman" w:hAnsi="Times New Roman" w:cs="Times New Roman"/>
          <w:lang w:eastAsia="zh-CN"/>
        </w:rPr>
        <w:tab/>
      </w:r>
    </w:p>
    <w:p w14:paraId="0B134596" w14:textId="77777777" w:rsidR="005E454C" w:rsidRPr="00663D5C" w:rsidRDefault="005E454C" w:rsidP="005E45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§ 2.</w:t>
      </w:r>
    </w:p>
    <w:p w14:paraId="7D613200" w14:textId="7ED54AEA" w:rsidR="005E454C" w:rsidRPr="003931E8" w:rsidRDefault="005E454C" w:rsidP="003931E8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3931E8">
        <w:rPr>
          <w:rFonts w:ascii="Times New Roman" w:eastAsia="Times New Roman" w:hAnsi="Times New Roman" w:cs="Times New Roman"/>
          <w:lang w:eastAsia="zh-CN"/>
        </w:rPr>
        <w:t xml:space="preserve">Zamawiający zobowiązuje się do bieżącego uzgadniania spraw niezbędnych do realizacji przedmiotu umowy zgłoszonych przez Wykonawcę w ciągu </w:t>
      </w:r>
      <w:r w:rsidR="00777461" w:rsidRPr="003931E8">
        <w:rPr>
          <w:rFonts w:ascii="Times New Roman" w:eastAsia="Times New Roman" w:hAnsi="Times New Roman" w:cs="Times New Roman"/>
          <w:lang w:eastAsia="zh-CN"/>
        </w:rPr>
        <w:t>3</w:t>
      </w:r>
      <w:r w:rsidRPr="003931E8">
        <w:rPr>
          <w:rFonts w:ascii="Times New Roman" w:eastAsia="Times New Roman" w:hAnsi="Times New Roman" w:cs="Times New Roman"/>
          <w:lang w:eastAsia="zh-CN"/>
        </w:rPr>
        <w:t xml:space="preserve"> dni roboczych od daty ich zgłoszenia.</w:t>
      </w:r>
    </w:p>
    <w:p w14:paraId="14C83824" w14:textId="77777777" w:rsidR="005E454C" w:rsidRPr="003931E8" w:rsidRDefault="005E454C" w:rsidP="003931E8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3931E8">
        <w:rPr>
          <w:rFonts w:ascii="Times New Roman" w:eastAsia="Times New Roman" w:hAnsi="Times New Roman" w:cs="Times New Roman"/>
          <w:lang w:eastAsia="zh-CN"/>
        </w:rPr>
        <w:t xml:space="preserve">Wykonawca zobowiązuje się do wykonania przedmiotu umowy przy dochowaniu staranności zgodnie z zasadami </w:t>
      </w:r>
      <w:r w:rsidR="003F72E8" w:rsidRPr="003931E8">
        <w:rPr>
          <w:rFonts w:ascii="Times New Roman" w:eastAsia="Times New Roman" w:hAnsi="Times New Roman" w:cs="Times New Roman"/>
          <w:lang w:eastAsia="zh-CN"/>
        </w:rPr>
        <w:t>współczesnej wiedzy technicznej,</w:t>
      </w:r>
      <w:r w:rsidR="00A269D2" w:rsidRPr="003931E8">
        <w:rPr>
          <w:rFonts w:ascii="Times New Roman" w:eastAsia="Times New Roman" w:hAnsi="Times New Roman" w:cs="Times New Roman"/>
          <w:lang w:eastAsia="zh-CN"/>
        </w:rPr>
        <w:t xml:space="preserve"> obowiązującymi przepisami i n</w:t>
      </w:r>
      <w:r w:rsidRPr="003931E8">
        <w:rPr>
          <w:rFonts w:ascii="Times New Roman" w:eastAsia="Times New Roman" w:hAnsi="Times New Roman" w:cs="Times New Roman"/>
          <w:lang w:eastAsia="zh-CN"/>
        </w:rPr>
        <w:t>ormami.</w:t>
      </w:r>
    </w:p>
    <w:p w14:paraId="601E8695" w14:textId="77777777" w:rsidR="005E454C" w:rsidRPr="003931E8" w:rsidRDefault="005E454C" w:rsidP="003931E8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3931E8">
        <w:rPr>
          <w:rFonts w:ascii="Times New Roman" w:eastAsia="Times New Roman" w:hAnsi="Times New Roman" w:cs="Times New Roman"/>
          <w:lang w:eastAsia="zh-CN"/>
        </w:rPr>
        <w:t>Wykonawca (bez dodatkowego wynagrodzenia) może zlecić prace niezbędne do wykonania przedmiotu umowy innym jednostkom ponosząc pełną odpowiedzialność za ich działanie lub zaniechanie.</w:t>
      </w:r>
    </w:p>
    <w:p w14:paraId="0E1DE33D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2BA35E39" w14:textId="77777777" w:rsidR="005E454C" w:rsidRPr="00663D5C" w:rsidRDefault="005E454C" w:rsidP="005E454C">
      <w:pPr>
        <w:suppressAutoHyphens/>
        <w:spacing w:after="0" w:line="240" w:lineRule="auto"/>
        <w:ind w:left="3564" w:firstLine="684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§ 3.</w:t>
      </w:r>
    </w:p>
    <w:p w14:paraId="356279FD" w14:textId="77777777" w:rsidR="005E454C" w:rsidRPr="00663D5C" w:rsidRDefault="005E454C" w:rsidP="00A269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1</w:t>
      </w:r>
      <w:r w:rsidRPr="00663D5C">
        <w:rPr>
          <w:rFonts w:ascii="Times New Roman" w:eastAsia="Times New Roman" w:hAnsi="Times New Roman" w:cs="Times New Roman"/>
          <w:lang w:eastAsia="zh-CN"/>
        </w:rPr>
        <w:t>. Do obowiązków Zamawiającego należy udostępnienie posiadanej dokumentacji budowlano- technicznej.</w:t>
      </w:r>
    </w:p>
    <w:p w14:paraId="1DEEAB1D" w14:textId="77777777" w:rsidR="00EC0A1A" w:rsidRPr="00663D5C" w:rsidRDefault="00A269D2" w:rsidP="00B9022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2</w:t>
      </w:r>
      <w:r w:rsidR="005E454C" w:rsidRPr="00663D5C">
        <w:rPr>
          <w:rFonts w:ascii="Times New Roman" w:eastAsia="Times New Roman" w:hAnsi="Times New Roman" w:cs="Times New Roman"/>
          <w:b/>
          <w:lang w:eastAsia="zh-CN"/>
        </w:rPr>
        <w:t>.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 Wykonawca oświadcza, iż ponosi pełną odpowiedzialność za ewentualne naruszenia praw ochronnych, a w szczególności praw z patentów, praw autorskich i praw do wzorów użytkowych w związku z realizacją przedmiotu umowy oraz za szkody wynikłe w związku z tymi naruszeniami.</w:t>
      </w:r>
    </w:p>
    <w:p w14:paraId="682746F5" w14:textId="77777777" w:rsidR="00B85732" w:rsidRPr="00663D5C" w:rsidRDefault="00B85732" w:rsidP="005E454C">
      <w:pPr>
        <w:suppressAutoHyphens/>
        <w:spacing w:after="0" w:line="240" w:lineRule="auto"/>
        <w:ind w:left="4248"/>
        <w:jc w:val="both"/>
        <w:rPr>
          <w:rFonts w:ascii="Times New Roman" w:eastAsia="Arial" w:hAnsi="Times New Roman" w:cs="Times New Roman"/>
          <w:lang w:eastAsia="zh-CN"/>
        </w:rPr>
      </w:pPr>
    </w:p>
    <w:p w14:paraId="45DA1386" w14:textId="77777777" w:rsidR="00B85732" w:rsidRPr="00663D5C" w:rsidRDefault="00B85732" w:rsidP="00B85732">
      <w:pPr>
        <w:suppressAutoHyphens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§ 4.</w:t>
      </w:r>
    </w:p>
    <w:p w14:paraId="5A2BD272" w14:textId="4EF72A8B" w:rsidR="00B85732" w:rsidRPr="00663D5C" w:rsidRDefault="00B85732" w:rsidP="00B8573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Wykonawca wykona przedmiot umowy, określony w § 1 umowy, w terminie </w:t>
      </w:r>
      <w:r w:rsidR="002B23D0" w:rsidRPr="00663D5C">
        <w:rPr>
          <w:rFonts w:ascii="Times New Roman" w:eastAsia="Times New Roman" w:hAnsi="Times New Roman" w:cs="Times New Roman"/>
          <w:b/>
          <w:bCs/>
          <w:lang w:eastAsia="zh-CN"/>
        </w:rPr>
        <w:t>6</w:t>
      </w: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2B23D0" w:rsidRPr="00663D5C">
        <w:rPr>
          <w:rFonts w:ascii="Times New Roman" w:eastAsia="Times New Roman" w:hAnsi="Times New Roman" w:cs="Times New Roman"/>
          <w:b/>
          <w:bCs/>
          <w:lang w:eastAsia="zh-CN"/>
        </w:rPr>
        <w:t>tygodni</w:t>
      </w: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 od dnia podpisania umowy</w:t>
      </w:r>
      <w:r w:rsidR="00777461" w:rsidRPr="00663D5C">
        <w:rPr>
          <w:rFonts w:ascii="Times New Roman" w:eastAsia="Times New Roman" w:hAnsi="Times New Roman" w:cs="Times New Roman"/>
          <w:b/>
          <w:bCs/>
          <w:lang w:eastAsia="zh-CN"/>
        </w:rPr>
        <w:t>.</w:t>
      </w:r>
    </w:p>
    <w:p w14:paraId="5E35464A" w14:textId="77777777" w:rsidR="00B85732" w:rsidRDefault="00B85732" w:rsidP="005E454C">
      <w:pPr>
        <w:suppressAutoHyphens/>
        <w:spacing w:after="0" w:line="240" w:lineRule="auto"/>
        <w:ind w:left="4248"/>
        <w:jc w:val="both"/>
        <w:rPr>
          <w:rFonts w:ascii="Times New Roman" w:eastAsia="Arial" w:hAnsi="Times New Roman" w:cs="Times New Roman"/>
          <w:lang w:eastAsia="zh-CN"/>
        </w:rPr>
      </w:pPr>
    </w:p>
    <w:p w14:paraId="3EBF406C" w14:textId="77777777" w:rsidR="003931E8" w:rsidRPr="00663D5C" w:rsidRDefault="003931E8" w:rsidP="005E454C">
      <w:pPr>
        <w:suppressAutoHyphens/>
        <w:spacing w:after="0" w:line="240" w:lineRule="auto"/>
        <w:ind w:left="4248"/>
        <w:jc w:val="both"/>
        <w:rPr>
          <w:rFonts w:ascii="Times New Roman" w:eastAsia="Arial" w:hAnsi="Times New Roman" w:cs="Times New Roman"/>
          <w:lang w:eastAsia="zh-CN"/>
        </w:rPr>
      </w:pPr>
    </w:p>
    <w:p w14:paraId="3CD66DC8" w14:textId="77777777" w:rsidR="00B85732" w:rsidRPr="00663D5C" w:rsidRDefault="00B85732" w:rsidP="00B85732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§ 5.</w:t>
      </w:r>
    </w:p>
    <w:p w14:paraId="093E76E3" w14:textId="77777777" w:rsidR="00B85732" w:rsidRPr="00663D5C" w:rsidRDefault="00B85732" w:rsidP="00B857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1</w:t>
      </w:r>
      <w:r w:rsidRPr="00663D5C">
        <w:rPr>
          <w:rFonts w:ascii="Times New Roman" w:eastAsia="Times New Roman" w:hAnsi="Times New Roman" w:cs="Times New Roman"/>
          <w:lang w:eastAsia="zh-CN"/>
        </w:rPr>
        <w:t>. Wykonawca dostarczy Zamawiającemu kompletny przedmiot umowy, a Zamawiający sprawdzi jego kompletność</w:t>
      </w:r>
      <w:r w:rsidR="007B5077" w:rsidRPr="00663D5C">
        <w:rPr>
          <w:rFonts w:ascii="Times New Roman" w:eastAsia="Times New Roman" w:hAnsi="Times New Roman" w:cs="Times New Roman"/>
          <w:lang w:eastAsia="zh-CN"/>
        </w:rPr>
        <w:t xml:space="preserve"> i dokona protokolarnego odbioru przedmiotu umowy. </w:t>
      </w:r>
    </w:p>
    <w:p w14:paraId="3C63A527" w14:textId="77777777" w:rsidR="00B85732" w:rsidRPr="00663D5C" w:rsidRDefault="00B85732" w:rsidP="00B857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2.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Przekazanie dokumentacji nastąpi w siedzibie Zamawiającego. Fakt dokonania czynności odbioru dokumentacji ujętej w </w:t>
      </w:r>
      <w:r w:rsidRPr="00663D5C">
        <w:rPr>
          <w:rFonts w:ascii="Times New Roman" w:eastAsia="Times New Roman" w:hAnsi="Times New Roman" w:cs="Times New Roman"/>
          <w:b/>
          <w:lang w:eastAsia="zh-CN"/>
        </w:rPr>
        <w:t xml:space="preserve">§ </w:t>
      </w:r>
      <w:r w:rsidRPr="00663D5C">
        <w:rPr>
          <w:rFonts w:ascii="Times New Roman" w:eastAsia="Times New Roman" w:hAnsi="Times New Roman" w:cs="Times New Roman"/>
          <w:lang w:eastAsia="zh-CN"/>
        </w:rPr>
        <w:t>1 Strony umowy potwierdzają przez podpisanie protokołu zdawczo – odbiorczego.</w:t>
      </w:r>
    </w:p>
    <w:p w14:paraId="55C395F8" w14:textId="77777777" w:rsidR="00B85732" w:rsidRPr="00663D5C" w:rsidRDefault="00B85732" w:rsidP="00B857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3.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Zamawiający jest zobowiązany zawiadomić Wykonawcę o wszelkich dostrzeżonych wadach dokumentacji w terminie 7 dni od daty ich ujawnienia drogą pisemną.</w:t>
      </w:r>
    </w:p>
    <w:p w14:paraId="4B5D2BE7" w14:textId="77777777" w:rsidR="00B85732" w:rsidRPr="00663D5C" w:rsidRDefault="00B85732" w:rsidP="00B857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4. Wykonawca w ciągu 7 dni od daty zawiadomienia z ust. 3 jest zobowiązany naprawić wszystkie wady opisane w niniejszym zawiadomieniu i przekazać kompletny przedmiot umowy.</w:t>
      </w:r>
    </w:p>
    <w:p w14:paraId="506A0A78" w14:textId="77777777" w:rsidR="00B85732" w:rsidRPr="00663D5C" w:rsidRDefault="00B85732" w:rsidP="005E454C">
      <w:pPr>
        <w:suppressAutoHyphens/>
        <w:spacing w:after="0" w:line="240" w:lineRule="auto"/>
        <w:ind w:left="4248"/>
        <w:jc w:val="both"/>
        <w:rPr>
          <w:rFonts w:ascii="Times New Roman" w:eastAsia="Arial" w:hAnsi="Times New Roman" w:cs="Times New Roman"/>
          <w:lang w:eastAsia="zh-CN"/>
        </w:rPr>
      </w:pPr>
    </w:p>
    <w:p w14:paraId="0F20775C" w14:textId="77777777" w:rsidR="00B85732" w:rsidRPr="00663D5C" w:rsidRDefault="00B85732" w:rsidP="00B85732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§ 6.</w:t>
      </w:r>
    </w:p>
    <w:p w14:paraId="6B8FCF20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Z chwilą przekazania dokumentacji oraz podpisania protokołu odbioru, następuje przejęcie jej przez Zamawiającego na własność wraz z przeniesieniem autorskich praw majątkowych do wykonania dokumentacji, w ramach wynagrodzenia określonego w §7 ust. 1</w:t>
      </w:r>
    </w:p>
    <w:p w14:paraId="0709DC24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Przeniesienie praw, o których mowa w ust. 1 obejmuje prawo do rozporządzenia tymi prawami na rzecz osób trzecich przez cały okres ich trwania.</w:t>
      </w:r>
    </w:p>
    <w:p w14:paraId="204EF891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Zamawiający ma prawo do korzystania z dokumentacji i rozporządzania nią, w ramach wynagrodzenia o którym mowa w ust. 1 na następujących polach eksploatacji:</w:t>
      </w:r>
    </w:p>
    <w:p w14:paraId="10A2A1F4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stosowanie, wprowadzanie, wyświetlanie, przekazywanie i przechowywanie niezależnie od formatu, systemu lub standardu,</w:t>
      </w:r>
    </w:p>
    <w:p w14:paraId="4A2BC7DC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trwałe lub czasowe utrwalanie lub zwielokrotnienie w całości lub części, jakimikolwiek środkami i w jakiejkolwiek formie, liczbie, niezależnie do formatu, systemu lub standardu, techniką cyfrową, analogową, zapisu magnetycznego lub poprzez wprowadzenie do pamięci komputera oraz trwałe lub czasowe utrwalenie lub zwiększenie takich zapisów, włączając w to sporządzanie ich w nieograniczonej liczbie kopii (egzemplarzy) oraz dowolne korzystanie i rozporządzanie tymi kopiami,</w:t>
      </w:r>
    </w:p>
    <w:p w14:paraId="0C9F21EF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wprowadzenie do obrotu oryginału albo egzemplarzy, na których utwór utrwalono, </w:t>
      </w:r>
    </w:p>
    <w:p w14:paraId="4FE58D96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wielokrotne używanie,</w:t>
      </w:r>
    </w:p>
    <w:p w14:paraId="3475A370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nieograniczone udostępnienie osobom trzecim,</w:t>
      </w:r>
    </w:p>
    <w:p w14:paraId="200BC167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nieograniczone udostępnienie w Internecie, sieciach zamkniętych i innych mediach,</w:t>
      </w:r>
    </w:p>
    <w:p w14:paraId="7E074B5B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nieograniczone dokonywanie modyfikacji i poprawek, </w:t>
      </w:r>
    </w:p>
    <w:p w14:paraId="78E2D213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udzielenie zgody (licencji) na wykonywanie prawa zależnego wykonanej dokumentacji na wszystkich wyżej wymienionych polach eksploatacji.</w:t>
      </w:r>
    </w:p>
    <w:p w14:paraId="30A21206" w14:textId="77777777" w:rsidR="00B85732" w:rsidRPr="00663D5C" w:rsidRDefault="00B85732" w:rsidP="003931E8">
      <w:pPr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Przeniesienie praw, o których mowa w ust. 2 i 3, nie jest ograniczone ani czasowo ani terytorialnie.</w:t>
      </w:r>
    </w:p>
    <w:p w14:paraId="549A320A" w14:textId="77777777" w:rsidR="00B85732" w:rsidRPr="00663D5C" w:rsidRDefault="00B85732" w:rsidP="00B85732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</w:p>
    <w:p w14:paraId="3A7E9CE0" w14:textId="77777777" w:rsidR="005E454C" w:rsidRPr="00663D5C" w:rsidRDefault="00EC0A1A" w:rsidP="005E454C">
      <w:pPr>
        <w:suppressAutoHyphens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63D5C">
        <w:rPr>
          <w:rFonts w:ascii="Times New Roman" w:eastAsia="Arial" w:hAnsi="Times New Roman" w:cs="Times New Roman"/>
          <w:lang w:eastAsia="zh-CN"/>
        </w:rPr>
        <w:t xml:space="preserve"> </w:t>
      </w:r>
      <w:r w:rsidR="00B85732" w:rsidRPr="00663D5C">
        <w:rPr>
          <w:rFonts w:ascii="Times New Roman" w:eastAsia="Times New Roman" w:hAnsi="Times New Roman" w:cs="Times New Roman"/>
          <w:b/>
          <w:bCs/>
          <w:lang w:eastAsia="zh-CN"/>
        </w:rPr>
        <w:t>§ 7</w:t>
      </w:r>
      <w:r w:rsidR="005E454C" w:rsidRPr="00663D5C">
        <w:rPr>
          <w:rFonts w:ascii="Times New Roman" w:eastAsia="Times New Roman" w:hAnsi="Times New Roman" w:cs="Times New Roman"/>
          <w:b/>
          <w:bCs/>
          <w:lang w:eastAsia="zh-CN"/>
        </w:rPr>
        <w:t>.</w:t>
      </w:r>
    </w:p>
    <w:p w14:paraId="2654FECA" w14:textId="0A7F85B7" w:rsidR="005E454C" w:rsidRPr="00663D5C" w:rsidRDefault="005E454C" w:rsidP="00F90F8C">
      <w:pPr>
        <w:pStyle w:val="Akapitzlist"/>
        <w:numPr>
          <w:ilvl w:val="1"/>
          <w:numId w:val="2"/>
        </w:numPr>
        <w:tabs>
          <w:tab w:val="clear" w:pos="1080"/>
          <w:tab w:val="num" w:pos="284"/>
          <w:tab w:val="left" w:pos="36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Za wykonanie przedmiotu umowy określonego w §1 umowy, Strony ustalają wynagrodzenie w wysokości</w:t>
      </w:r>
      <w:r w:rsidR="00777461" w:rsidRPr="00663D5C">
        <w:rPr>
          <w:rFonts w:ascii="Times New Roman" w:eastAsia="Times New Roman" w:hAnsi="Times New Roman" w:cs="Times New Roman"/>
          <w:lang w:eastAsia="zh-CN"/>
        </w:rPr>
        <w:t>: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</w:t>
      </w:r>
      <w:r w:rsidR="00777461" w:rsidRPr="00663D5C">
        <w:rPr>
          <w:rFonts w:ascii="Times New Roman" w:eastAsia="Times New Roman" w:hAnsi="Times New Roman" w:cs="Times New Roman"/>
          <w:lang w:eastAsia="zh-CN"/>
        </w:rPr>
        <w:t xml:space="preserve">…………….. zł netto / słownie: </w:t>
      </w:r>
      <w:r w:rsidR="00777461" w:rsidRPr="00663D5C">
        <w:rPr>
          <w:rFonts w:ascii="Times New Roman" w:eastAsia="Times New Roman" w:hAnsi="Times New Roman" w:cs="Times New Roman"/>
          <w:i/>
          <w:lang w:eastAsia="zh-CN"/>
        </w:rPr>
        <w:t xml:space="preserve">………………………….; podatku VAT……………;  </w:t>
      </w:r>
      <w:r w:rsidR="00777461" w:rsidRPr="00663D5C">
        <w:rPr>
          <w:rFonts w:ascii="Times New Roman" w:eastAsia="Times New Roman" w:hAnsi="Times New Roman" w:cs="Times New Roman"/>
          <w:lang w:eastAsia="zh-CN"/>
        </w:rPr>
        <w:t>……………..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zł</w:t>
      </w:r>
      <w:r w:rsidR="008E06B9" w:rsidRPr="00663D5C">
        <w:rPr>
          <w:rFonts w:ascii="Times New Roman" w:eastAsia="Times New Roman" w:hAnsi="Times New Roman" w:cs="Times New Roman"/>
          <w:lang w:eastAsia="zh-CN"/>
        </w:rPr>
        <w:t xml:space="preserve"> brutto</w:t>
      </w:r>
      <w:r w:rsidR="005D6199" w:rsidRPr="00663D5C">
        <w:rPr>
          <w:rFonts w:ascii="Times New Roman" w:eastAsia="Times New Roman" w:hAnsi="Times New Roman" w:cs="Times New Roman"/>
          <w:lang w:eastAsia="zh-CN"/>
        </w:rPr>
        <w:t xml:space="preserve"> / słownie: </w:t>
      </w:r>
      <w:r w:rsidR="00777461" w:rsidRPr="00663D5C">
        <w:rPr>
          <w:rFonts w:ascii="Times New Roman" w:eastAsia="Times New Roman" w:hAnsi="Times New Roman" w:cs="Times New Roman"/>
          <w:i/>
          <w:lang w:eastAsia="zh-CN"/>
        </w:rPr>
        <w:t>…………………………</w:t>
      </w:r>
      <w:r w:rsidR="005D6199" w:rsidRPr="00663D5C">
        <w:rPr>
          <w:rFonts w:ascii="Times New Roman" w:eastAsia="Times New Roman" w:hAnsi="Times New Roman" w:cs="Times New Roman"/>
          <w:i/>
          <w:lang w:eastAsia="zh-CN"/>
        </w:rPr>
        <w:t>.</w:t>
      </w:r>
    </w:p>
    <w:p w14:paraId="25BF54D1" w14:textId="77777777" w:rsidR="007B5077" w:rsidRPr="00663D5C" w:rsidRDefault="007B5077" w:rsidP="00F90F8C">
      <w:pPr>
        <w:pStyle w:val="Akapitzlist"/>
        <w:numPr>
          <w:ilvl w:val="1"/>
          <w:numId w:val="2"/>
        </w:numPr>
        <w:tabs>
          <w:tab w:val="clear" w:pos="1080"/>
          <w:tab w:val="num" w:pos="284"/>
          <w:tab w:val="left" w:pos="36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hAnsi="Times New Roman" w:cs="Times New Roman"/>
        </w:rPr>
        <w:t>Wynagrodzenie Wykonawcy nie podlega waloryzacji i zawiera wszystkie koszty związane z realizacją przedmiotu umowy</w:t>
      </w:r>
    </w:p>
    <w:p w14:paraId="40EBBF84" w14:textId="2F1F108F" w:rsidR="002B23D0" w:rsidRPr="00663D5C" w:rsidRDefault="005E454C" w:rsidP="00663D5C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Rozliczenie pomiędzy stronami za wykonaną usługę nastąpi w oparciu o fakturę końcową wystawioną przez Wykonawcę, po dokonaniu odbioru </w:t>
      </w:r>
      <w:r w:rsidR="007B5077" w:rsidRPr="00663D5C">
        <w:rPr>
          <w:rFonts w:ascii="Times New Roman" w:eastAsia="Times New Roman" w:hAnsi="Times New Roman" w:cs="Times New Roman"/>
          <w:lang w:eastAsia="zh-CN"/>
        </w:rPr>
        <w:t>całości zadania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i przekazaniu dokumentacji </w:t>
      </w:r>
      <w:r w:rsidR="00B90223" w:rsidRPr="00663D5C">
        <w:rPr>
          <w:rFonts w:ascii="Times New Roman" w:eastAsia="Times New Roman" w:hAnsi="Times New Roman" w:cs="Times New Roman"/>
          <w:lang w:eastAsia="zh-CN"/>
        </w:rPr>
        <w:t>ujętej</w:t>
      </w:r>
      <w:r w:rsidR="00F97F80" w:rsidRPr="00663D5C">
        <w:rPr>
          <w:rFonts w:ascii="Times New Roman" w:eastAsia="Times New Roman" w:hAnsi="Times New Roman" w:cs="Times New Roman"/>
          <w:lang w:eastAsia="zh-CN"/>
        </w:rPr>
        <w:t xml:space="preserve"> w </w:t>
      </w:r>
      <w:r w:rsidR="00B90223" w:rsidRPr="00663D5C">
        <w:rPr>
          <w:rFonts w:ascii="Times New Roman" w:eastAsia="Times New Roman" w:hAnsi="Times New Roman" w:cs="Times New Roman"/>
          <w:lang w:eastAsia="zh-CN"/>
        </w:rPr>
        <w:t xml:space="preserve">§ </w:t>
      </w:r>
      <w:r w:rsidR="00B7351D" w:rsidRPr="00663D5C">
        <w:rPr>
          <w:rFonts w:ascii="Times New Roman" w:eastAsia="Times New Roman" w:hAnsi="Times New Roman" w:cs="Times New Roman"/>
          <w:lang w:eastAsia="zh-CN"/>
        </w:rPr>
        <w:t xml:space="preserve">1 </w:t>
      </w:r>
      <w:r w:rsidRPr="00663D5C">
        <w:rPr>
          <w:rFonts w:ascii="Times New Roman" w:eastAsia="Times New Roman" w:hAnsi="Times New Roman" w:cs="Times New Roman"/>
          <w:lang w:eastAsia="zh-CN"/>
        </w:rPr>
        <w:t>Zamawiającemu.</w:t>
      </w:r>
    </w:p>
    <w:p w14:paraId="15B3D9CB" w14:textId="77777777" w:rsidR="002B23D0" w:rsidRPr="00663D5C" w:rsidRDefault="002B23D0" w:rsidP="00663D5C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>Zamawiający zobowiązuje się do zapłaty należności przelewem w terminie do 30 dni od daty otrzymania prawidłowej pod względem formalnym jak i księgowym faktury na konto wskazane na fakturze.</w:t>
      </w:r>
    </w:p>
    <w:p w14:paraId="75E83F41" w14:textId="77777777" w:rsidR="002B23D0" w:rsidRPr="00663D5C" w:rsidRDefault="002B23D0" w:rsidP="00663D5C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 xml:space="preserve"> Zamawiający udziela Wykonawcy zgodę na otrzymywanie faktur w formie papierowej lub elektronicznej, w formie PDF, zgodnie z art. 106n Ustawy z dnia 11.03.2004 r. o podatku od towarów i usług.</w:t>
      </w:r>
    </w:p>
    <w:p w14:paraId="360DD50E" w14:textId="77777777" w:rsidR="002B23D0" w:rsidRPr="00663D5C" w:rsidRDefault="002B23D0" w:rsidP="00663D5C">
      <w:pPr>
        <w:pStyle w:val="Akapitzlist"/>
        <w:numPr>
          <w:ilvl w:val="1"/>
          <w:numId w:val="2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 xml:space="preserve">Wykonawca, zgodnie z Ustawą z dnia 09.11.2018 r. o elektronicznym fakturowaniu w zamówieniach publicznych, koncesjach na roboty budowlane lub usługi oraz partnerstwie </w:t>
      </w:r>
      <w:proofErr w:type="spellStart"/>
      <w:r w:rsidRPr="00663D5C">
        <w:rPr>
          <w:rFonts w:ascii="Times New Roman" w:eastAsia="Times New Roman" w:hAnsi="Times New Roman" w:cs="Times New Roman"/>
          <w:lang w:eastAsia="pl-PL"/>
        </w:rPr>
        <w:t>publiczno</w:t>
      </w:r>
      <w:proofErr w:type="spellEnd"/>
      <w:r w:rsidRPr="00663D5C">
        <w:rPr>
          <w:rFonts w:ascii="Times New Roman" w:eastAsia="Times New Roman" w:hAnsi="Times New Roman" w:cs="Times New Roman"/>
          <w:lang w:eastAsia="pl-PL"/>
        </w:rPr>
        <w:t xml:space="preserve"> – prywatnym (Dz. U z 2020 r., poz. 1666) przewiduje możliwość przesyłania ustrukturyzowanych faktur elektronicznych drogą elektroniczną za pośrednictwem Platformy Elektronicznego Fakturowania. Zamawiający posiada konto na platformie PEF: 5431771354. </w:t>
      </w:r>
    </w:p>
    <w:p w14:paraId="723DBCDF" w14:textId="77777777" w:rsidR="002B23D0" w:rsidRPr="00663D5C" w:rsidRDefault="002B23D0" w:rsidP="002B23D0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>Fakturę uważa się za dostarczoną wraz z dostawą, jeżeli zostanie przesłana Zamawiającemu w dniu dostawy na platformę PEF.</w:t>
      </w:r>
    </w:p>
    <w:p w14:paraId="1FBBEF9A" w14:textId="77777777" w:rsidR="002B23D0" w:rsidRPr="00663D5C" w:rsidRDefault="002B23D0" w:rsidP="002B23D0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7F231952" w14:textId="77777777" w:rsidR="002B23D0" w:rsidRPr="00663D5C" w:rsidRDefault="002B23D0" w:rsidP="002B23D0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 xml:space="preserve">Wykonawca przyjmuje do wiadomości, iż Zamawiający przy zapłacie za wykonanie usługi  będzie stosował mechanizm podzielonej płatności, o którym mowa w art. 108a ust.1   ustawy z dnia 11 marca 2004 r. o podatku od towarów i usług (Dz. U. z 2022r.  poz. 931).  </w:t>
      </w:r>
    </w:p>
    <w:p w14:paraId="7AA9F2A6" w14:textId="77777777" w:rsidR="002B23D0" w:rsidRPr="00663D5C" w:rsidRDefault="002B23D0" w:rsidP="002B23D0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pl-PL"/>
        </w:rPr>
        <w:t>Za datę zapłaty przyjmuje się dzień obciążenia rachunku Zamawiającego.</w:t>
      </w:r>
    </w:p>
    <w:p w14:paraId="56342FB9" w14:textId="7D95E61D" w:rsidR="002B23D0" w:rsidRPr="00663D5C" w:rsidRDefault="002B23D0" w:rsidP="002B23D0">
      <w:pPr>
        <w:pStyle w:val="Akapitzlist"/>
        <w:numPr>
          <w:ilvl w:val="1"/>
          <w:numId w:val="2"/>
        </w:numPr>
        <w:tabs>
          <w:tab w:val="clear" w:pos="1080"/>
          <w:tab w:val="num" w:pos="426"/>
        </w:tabs>
        <w:suppressAutoHyphens/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Calibri" w:hAnsi="Times New Roman" w:cs="Times New Roman"/>
          <w:kern w:val="1"/>
          <w:lang w:eastAsia="pl-PL"/>
        </w:rPr>
        <w:t xml:space="preserve">Wykonawca oświadcza, że: </w:t>
      </w:r>
    </w:p>
    <w:p w14:paraId="2B17AFB7" w14:textId="77777777" w:rsidR="002B23D0" w:rsidRPr="002B23D0" w:rsidRDefault="002B23D0" w:rsidP="002B23D0">
      <w:pPr>
        <w:numPr>
          <w:ilvl w:val="2"/>
          <w:numId w:val="1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lang w:eastAsia="pl-PL"/>
        </w:rPr>
      </w:pPr>
      <w:r w:rsidRPr="002B23D0">
        <w:rPr>
          <w:rFonts w:ascii="Times New Roman" w:eastAsia="Calibri" w:hAnsi="Times New Roman" w:cs="Times New Roman"/>
          <w:bCs/>
          <w:kern w:val="1"/>
          <w:lang w:eastAsia="pl-PL"/>
        </w:rPr>
        <w:t>Na dzień zawarcia niniejszej umowy jest zarejestrowany na potrzeby podatków od towarów i usług jako „ podatnik VAT czynny”</w:t>
      </w:r>
    </w:p>
    <w:p w14:paraId="1507239A" w14:textId="77777777" w:rsidR="002B23D0" w:rsidRPr="00663D5C" w:rsidRDefault="002B23D0" w:rsidP="002B23D0">
      <w:pPr>
        <w:numPr>
          <w:ilvl w:val="2"/>
          <w:numId w:val="1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lang w:eastAsia="pl-PL"/>
        </w:rPr>
      </w:pPr>
      <w:r w:rsidRPr="002B23D0">
        <w:rPr>
          <w:rFonts w:ascii="Times New Roman" w:eastAsia="Calibri" w:hAnsi="Times New Roman" w:cs="Times New Roman"/>
          <w:bCs/>
          <w:kern w:val="1"/>
          <w:lang w:eastAsia="pl-PL"/>
        </w:rPr>
        <w:t>Wskazany w umowie rachunek bankowy jest zgłoszony w organie podatkowym oraz uwidoczniony w „Wykazie podmiotów zarejestrowanych jako podatnicy VAT, zarejestrowanych oraz wykreślonych i przywróconych do rejestru VAT, a prowadzonych przez Szefa Krajowej Informacji Skarbowej – zwanej dalej „białą księgą”.</w:t>
      </w:r>
    </w:p>
    <w:p w14:paraId="516C2431" w14:textId="0C62E665" w:rsidR="002B23D0" w:rsidRPr="002B23D0" w:rsidRDefault="002B23D0" w:rsidP="00663D5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lang w:eastAsia="pl-PL"/>
        </w:rPr>
      </w:pPr>
      <w:r w:rsidRPr="00663D5C">
        <w:rPr>
          <w:rFonts w:ascii="Times New Roman" w:eastAsia="Calibri" w:hAnsi="Times New Roman" w:cs="Times New Roman"/>
          <w:bCs/>
          <w:kern w:val="1"/>
          <w:lang w:eastAsia="pl-PL"/>
        </w:rPr>
        <w:t xml:space="preserve">12. </w:t>
      </w:r>
      <w:r w:rsidRPr="002B23D0">
        <w:rPr>
          <w:rFonts w:ascii="Times New Roman" w:eastAsia="Calibri" w:hAnsi="Times New Roman" w:cs="Times New Roman"/>
          <w:bCs/>
          <w:kern w:val="1"/>
          <w:lang w:eastAsia="pl-PL"/>
        </w:rPr>
        <w:t>W przypadku zmiany statusu z dotychczasowego na inny, Wykonawca ma obowiązek poinformować na piśmie Zamawiającego w terminie 7 dni od dokonania zmiany.</w:t>
      </w:r>
    </w:p>
    <w:p w14:paraId="3CB543FE" w14:textId="6A89E212" w:rsidR="002B23D0" w:rsidRPr="002B23D0" w:rsidRDefault="002B23D0" w:rsidP="00663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23D0">
        <w:rPr>
          <w:rFonts w:ascii="Times New Roman" w:eastAsia="Times New Roman" w:hAnsi="Times New Roman" w:cs="Times New Roman"/>
          <w:bCs/>
          <w:color w:val="000000"/>
          <w:lang w:eastAsia="pl-PL"/>
        </w:rPr>
        <w:t>1</w:t>
      </w:r>
      <w:r w:rsidRPr="00663D5C">
        <w:rPr>
          <w:rFonts w:ascii="Times New Roman" w:eastAsia="Times New Roman" w:hAnsi="Times New Roman" w:cs="Times New Roman"/>
          <w:bCs/>
          <w:color w:val="000000"/>
          <w:lang w:eastAsia="pl-PL"/>
        </w:rPr>
        <w:t>3</w:t>
      </w:r>
      <w:r w:rsidRPr="002B23D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. W przypadku gdy rachunek bankowy wykonawcy nie spełnia w/w warunków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 </w:t>
      </w:r>
    </w:p>
    <w:p w14:paraId="34254A44" w14:textId="77777777" w:rsidR="005E454C" w:rsidRPr="00663D5C" w:rsidRDefault="005E454C" w:rsidP="002B23D0">
      <w:p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ab/>
      </w:r>
    </w:p>
    <w:p w14:paraId="159ED8FD" w14:textId="77777777" w:rsidR="005E454C" w:rsidRPr="00663D5C" w:rsidRDefault="00EE66B3" w:rsidP="005E454C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§ </w:t>
      </w:r>
      <w:r w:rsidR="00B7351D" w:rsidRPr="00663D5C">
        <w:rPr>
          <w:rFonts w:ascii="Times New Roman" w:eastAsia="Times New Roman" w:hAnsi="Times New Roman" w:cs="Times New Roman"/>
          <w:b/>
          <w:bCs/>
          <w:lang w:eastAsia="zh-CN"/>
        </w:rPr>
        <w:t>8</w:t>
      </w:r>
      <w:r w:rsidR="005E454C" w:rsidRPr="00663D5C">
        <w:rPr>
          <w:rFonts w:ascii="Times New Roman" w:eastAsia="Times New Roman" w:hAnsi="Times New Roman" w:cs="Times New Roman"/>
          <w:b/>
          <w:bCs/>
          <w:lang w:eastAsia="zh-CN"/>
        </w:rPr>
        <w:t>.</w:t>
      </w:r>
    </w:p>
    <w:p w14:paraId="6929EF8C" w14:textId="77777777" w:rsidR="005E454C" w:rsidRPr="00663D5C" w:rsidRDefault="005E454C" w:rsidP="00C01BBD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1.</w:t>
      </w:r>
      <w:r w:rsidRPr="00663D5C">
        <w:rPr>
          <w:rFonts w:ascii="Times New Roman" w:eastAsia="Times New Roman" w:hAnsi="Times New Roman" w:cs="Times New Roman"/>
          <w:lang w:eastAsia="zh-CN"/>
        </w:rPr>
        <w:tab/>
        <w:t>Wykonawca zapłaci Zamawiającemu kary umowne:</w:t>
      </w:r>
    </w:p>
    <w:p w14:paraId="08D7AD66" w14:textId="3B715773" w:rsidR="00EC0A1A" w:rsidRPr="00663D5C" w:rsidRDefault="005E454C" w:rsidP="00C01BBD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a) za </w:t>
      </w:r>
      <w:r w:rsidR="00707726" w:rsidRPr="00663D5C">
        <w:rPr>
          <w:rFonts w:ascii="Times New Roman" w:eastAsia="Times New Roman" w:hAnsi="Times New Roman" w:cs="Times New Roman"/>
          <w:lang w:eastAsia="zh-CN"/>
        </w:rPr>
        <w:t>zwłokę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w </w:t>
      </w:r>
      <w:r w:rsidR="00783D94" w:rsidRPr="00663D5C">
        <w:rPr>
          <w:rFonts w:ascii="Times New Roman" w:eastAsia="Times New Roman" w:hAnsi="Times New Roman" w:cs="Times New Roman"/>
          <w:lang w:eastAsia="zh-CN"/>
        </w:rPr>
        <w:t xml:space="preserve">wydaniu Zamawiającemu </w:t>
      </w:r>
      <w:r w:rsidRPr="00663D5C">
        <w:rPr>
          <w:rFonts w:ascii="Times New Roman" w:eastAsia="Times New Roman" w:hAnsi="Times New Roman" w:cs="Times New Roman"/>
          <w:lang w:eastAsia="zh-CN"/>
        </w:rPr>
        <w:t>pr</w:t>
      </w:r>
      <w:r w:rsidR="003F1AE0" w:rsidRPr="00663D5C">
        <w:rPr>
          <w:rFonts w:ascii="Times New Roman" w:eastAsia="Times New Roman" w:hAnsi="Times New Roman" w:cs="Times New Roman"/>
          <w:lang w:eastAsia="zh-CN"/>
        </w:rPr>
        <w:t xml:space="preserve">zedmiotu umowy </w:t>
      </w:r>
      <w:r w:rsidR="000353F9" w:rsidRPr="00663D5C">
        <w:rPr>
          <w:rFonts w:ascii="Times New Roman" w:eastAsia="Times New Roman" w:hAnsi="Times New Roman" w:cs="Times New Roman"/>
          <w:lang w:eastAsia="zh-CN"/>
        </w:rPr>
        <w:t xml:space="preserve">w wysokości 50 zł brutto za każdy dzień </w:t>
      </w:r>
      <w:r w:rsidR="00760CB8" w:rsidRPr="00663D5C">
        <w:rPr>
          <w:rFonts w:ascii="Times New Roman" w:eastAsia="Times New Roman" w:hAnsi="Times New Roman" w:cs="Times New Roman"/>
          <w:lang w:eastAsia="zh-CN"/>
        </w:rPr>
        <w:t>pozostawania w zwłoce</w:t>
      </w:r>
      <w:r w:rsidR="0007352F" w:rsidRPr="00663D5C">
        <w:rPr>
          <w:rFonts w:ascii="Times New Roman" w:eastAsia="Times New Roman" w:hAnsi="Times New Roman" w:cs="Times New Roman"/>
          <w:lang w:eastAsia="zh-CN"/>
        </w:rPr>
        <w:t>;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625A65F1" w14:textId="27CDBDE6" w:rsidR="0007352F" w:rsidRPr="0060551C" w:rsidRDefault="0007352F" w:rsidP="0060551C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b) za nie wykonanie lub niewłaściwe wykonanie przedmiotu umowy z winy Wykonawcy w wysokości 10% wartości umowy brutto;</w:t>
      </w:r>
    </w:p>
    <w:p w14:paraId="5523C5DF" w14:textId="49179914" w:rsidR="005E454C" w:rsidRPr="00663D5C" w:rsidRDefault="0007352F" w:rsidP="00C01BBD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c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) za odstąpienie od umowy 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lub jej rozwiązanie 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z  </w:t>
      </w:r>
      <w:r w:rsidR="0060551C">
        <w:rPr>
          <w:rFonts w:ascii="Times New Roman" w:eastAsia="Times New Roman" w:hAnsi="Times New Roman" w:cs="Times New Roman"/>
          <w:lang w:eastAsia="zh-CN"/>
        </w:rPr>
        <w:t>winy Wykonawcy</w:t>
      </w:r>
      <w:r w:rsidR="005E454C" w:rsidRPr="00663D5C">
        <w:rPr>
          <w:rFonts w:ascii="Times New Roman" w:eastAsia="Times New Roman" w:hAnsi="Times New Roman" w:cs="Times New Roman"/>
          <w:lang w:eastAsia="zh-CN"/>
        </w:rPr>
        <w:t xml:space="preserve">, w wysokości 10 % wartości wynagrodzenia </w:t>
      </w:r>
      <w:r w:rsidR="0060551C">
        <w:rPr>
          <w:rFonts w:ascii="Times New Roman" w:eastAsia="Times New Roman" w:hAnsi="Times New Roman" w:cs="Times New Roman"/>
          <w:lang w:eastAsia="zh-CN"/>
        </w:rPr>
        <w:t>brutto</w:t>
      </w:r>
      <w:r w:rsidRPr="00663D5C">
        <w:rPr>
          <w:rFonts w:ascii="Times New Roman" w:eastAsia="Times New Roman" w:hAnsi="Times New Roman" w:cs="Times New Roman"/>
          <w:lang w:eastAsia="zh-CN"/>
        </w:rPr>
        <w:t>.</w:t>
      </w:r>
    </w:p>
    <w:p w14:paraId="2C7D2CE1" w14:textId="4DB0F147" w:rsidR="00EA5C41" w:rsidRPr="00663D5C" w:rsidRDefault="0007352F" w:rsidP="00C01BBD">
      <w:pPr>
        <w:spacing w:after="0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2</w:t>
      </w:r>
      <w:r w:rsidR="00EA5C41" w:rsidRPr="00663D5C">
        <w:rPr>
          <w:rFonts w:ascii="Times New Roman" w:eastAsia="Times New Roman" w:hAnsi="Times New Roman" w:cs="Times New Roman"/>
        </w:rPr>
        <w:t xml:space="preserve">. </w:t>
      </w:r>
      <w:r w:rsidR="00EA5C41" w:rsidRPr="00663D5C">
        <w:rPr>
          <w:rFonts w:ascii="Times New Roman" w:hAnsi="Times New Roman" w:cs="Times New Roman"/>
        </w:rPr>
        <w:t xml:space="preserve">Łączna </w:t>
      </w:r>
      <w:r w:rsidR="0060551C">
        <w:rPr>
          <w:rFonts w:ascii="Times New Roman" w:hAnsi="Times New Roman" w:cs="Times New Roman"/>
        </w:rPr>
        <w:t xml:space="preserve">maksymalna </w:t>
      </w:r>
      <w:r w:rsidR="00EA5C41" w:rsidRPr="00663D5C">
        <w:rPr>
          <w:rFonts w:ascii="Times New Roman" w:hAnsi="Times New Roman" w:cs="Times New Roman"/>
        </w:rPr>
        <w:t>wysokość kar nie może przekroczyć 10 % wartości brutto umowy.</w:t>
      </w:r>
    </w:p>
    <w:p w14:paraId="592F869C" w14:textId="5403C49F" w:rsidR="00EA5C41" w:rsidRPr="00663D5C" w:rsidRDefault="0007352F" w:rsidP="007B01E5">
      <w:pPr>
        <w:tabs>
          <w:tab w:val="num" w:pos="900"/>
        </w:tabs>
        <w:spacing w:after="0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3</w:t>
      </w:r>
      <w:r w:rsidR="00EA5C41" w:rsidRPr="00663D5C">
        <w:rPr>
          <w:rFonts w:ascii="Times New Roman" w:hAnsi="Times New Roman" w:cs="Times New Roman"/>
        </w:rPr>
        <w:t>. Zastrzega się Zamawiającemu prawo dochodzenia</w:t>
      </w:r>
      <w:r w:rsidR="007B01E5" w:rsidRPr="00663D5C">
        <w:rPr>
          <w:rFonts w:ascii="Times New Roman" w:hAnsi="Times New Roman" w:cs="Times New Roman"/>
        </w:rPr>
        <w:t xml:space="preserve"> odszkodowania przewyższającego </w:t>
      </w:r>
      <w:r w:rsidR="00EA5C41" w:rsidRPr="00663D5C">
        <w:rPr>
          <w:rFonts w:ascii="Times New Roman" w:hAnsi="Times New Roman" w:cs="Times New Roman"/>
        </w:rPr>
        <w:t>wysokość ustalonej kary umownej do wysokości rze</w:t>
      </w:r>
      <w:r w:rsidR="007B01E5" w:rsidRPr="00663D5C">
        <w:rPr>
          <w:rFonts w:ascii="Times New Roman" w:hAnsi="Times New Roman" w:cs="Times New Roman"/>
        </w:rPr>
        <w:t xml:space="preserve">czywiście poniesionej szkody. W </w:t>
      </w:r>
      <w:r w:rsidR="00EA5C41" w:rsidRPr="00663D5C">
        <w:rPr>
          <w:rFonts w:ascii="Times New Roman" w:hAnsi="Times New Roman" w:cs="Times New Roman"/>
        </w:rPr>
        <w:t>przypadkach niewykonania lub nienależytego wy</w:t>
      </w:r>
      <w:r w:rsidR="007B01E5" w:rsidRPr="00663D5C">
        <w:rPr>
          <w:rFonts w:ascii="Times New Roman" w:hAnsi="Times New Roman" w:cs="Times New Roman"/>
        </w:rPr>
        <w:t xml:space="preserve">konania zobowiązań umownych nie </w:t>
      </w:r>
      <w:r w:rsidR="00EA5C41" w:rsidRPr="00663D5C">
        <w:rPr>
          <w:rFonts w:ascii="Times New Roman" w:hAnsi="Times New Roman" w:cs="Times New Roman"/>
        </w:rPr>
        <w:t>objętych odszkodowaniem w formie kar umownych, Wykonawca będzie ponosił odpowiedzialność odszkodowawczą na zasadach ogólnych określonych w art. 471 k.c.</w:t>
      </w:r>
    </w:p>
    <w:p w14:paraId="0F4BE478" w14:textId="67965708" w:rsidR="00EA5C41" w:rsidRPr="00663D5C" w:rsidRDefault="0007352F" w:rsidP="007B01E5">
      <w:pPr>
        <w:tabs>
          <w:tab w:val="num" w:pos="900"/>
        </w:tabs>
        <w:spacing w:after="0"/>
        <w:jc w:val="both"/>
        <w:rPr>
          <w:rFonts w:ascii="Times New Roman" w:hAnsi="Times New Roman" w:cs="Times New Roman"/>
        </w:rPr>
      </w:pPr>
      <w:r w:rsidRPr="00663D5C">
        <w:rPr>
          <w:rFonts w:ascii="Times New Roman" w:hAnsi="Times New Roman" w:cs="Times New Roman"/>
        </w:rPr>
        <w:t>4</w:t>
      </w:r>
      <w:r w:rsidR="00EA5C41" w:rsidRPr="00663D5C">
        <w:rPr>
          <w:rFonts w:ascii="Times New Roman" w:hAnsi="Times New Roman" w:cs="Times New Roman"/>
        </w:rPr>
        <w:t>. Zamawiający zastrzega sobie możliwość potrącenia kary umownej z faktury wystawionej przez Wykonawcę po uprzednim powiadomieniu go na piśmie oraz wystawieniu przez Zamawiającego noty obciążeniowej.</w:t>
      </w:r>
    </w:p>
    <w:p w14:paraId="6D88823E" w14:textId="77777777" w:rsidR="000353F9" w:rsidRPr="00663D5C" w:rsidRDefault="000353F9" w:rsidP="005E454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28F97CA3" w14:textId="77777777" w:rsidR="000353F9" w:rsidRPr="00663D5C" w:rsidRDefault="000353F9" w:rsidP="000353F9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§ </w:t>
      </w:r>
      <w:r w:rsidR="00F97F80" w:rsidRPr="00663D5C">
        <w:rPr>
          <w:rFonts w:ascii="Times New Roman" w:eastAsia="Times New Roman" w:hAnsi="Times New Roman" w:cs="Times New Roman"/>
          <w:b/>
          <w:bCs/>
          <w:lang w:eastAsia="zh-CN"/>
        </w:rPr>
        <w:t>9</w:t>
      </w: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.</w:t>
      </w:r>
    </w:p>
    <w:p w14:paraId="062F334A" w14:textId="3369578E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 xml:space="preserve">1. Wykonawca ma prawo do żądania przedłużenia terminu realizacji zamówienia z przyczyn niezależnych od Wykonawcy, z powodu których nie będzie możliwe dotrzymanie ustalonego w Umowie terminu realizacji zamówienia o okres trwania okoliczności będącej podstawą zmiany terminu realizacji umowy nie dłuższy niż </w:t>
      </w:r>
      <w:r w:rsidR="009611DE" w:rsidRPr="00663D5C">
        <w:rPr>
          <w:rFonts w:ascii="Times New Roman" w:eastAsia="Times New Roman" w:hAnsi="Times New Roman" w:cs="Times New Roman"/>
        </w:rPr>
        <w:t>2</w:t>
      </w:r>
      <w:r w:rsidR="00F97F80" w:rsidRPr="00663D5C">
        <w:rPr>
          <w:rFonts w:ascii="Times New Roman" w:eastAsia="Times New Roman" w:hAnsi="Times New Roman" w:cs="Times New Roman"/>
        </w:rPr>
        <w:t xml:space="preserve"> </w:t>
      </w:r>
      <w:r w:rsidR="009611DE" w:rsidRPr="00663D5C">
        <w:rPr>
          <w:rFonts w:ascii="Times New Roman" w:eastAsia="Times New Roman" w:hAnsi="Times New Roman" w:cs="Times New Roman"/>
        </w:rPr>
        <w:t>tygodnie</w:t>
      </w:r>
      <w:r w:rsidRPr="00663D5C">
        <w:rPr>
          <w:rFonts w:ascii="Times New Roman" w:eastAsia="Times New Roman" w:hAnsi="Times New Roman" w:cs="Times New Roman"/>
        </w:rPr>
        <w:t>.</w:t>
      </w:r>
    </w:p>
    <w:p w14:paraId="5BCF4897" w14:textId="77777777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2.  Jeżeli Strona umowy uważa się za uprawnioną do żądania z</w:t>
      </w:r>
      <w:r w:rsidR="00F97F80" w:rsidRPr="00663D5C">
        <w:rPr>
          <w:rFonts w:ascii="Times New Roman" w:eastAsia="Times New Roman" w:hAnsi="Times New Roman" w:cs="Times New Roman"/>
        </w:rPr>
        <w:t>miany umowy na podstawie ust. 1</w:t>
      </w:r>
      <w:r w:rsidRPr="00663D5C">
        <w:rPr>
          <w:rFonts w:ascii="Times New Roman" w:eastAsia="Times New Roman" w:hAnsi="Times New Roman" w:cs="Times New Roman"/>
        </w:rPr>
        <w:t xml:space="preserve"> to jest zobowiązana do przekazania drugiej Stronie umowy pisemnego wniosku dotyczącego zmiany treści Umowy wraz z opisem zdarzenia lub okoliczności stanowiących podstawę do żądania takiej zmiany. Warunkiem zmiany postanowień umownych jest rzetelne udokumentowanie konieczności jej przeprowadzenia, zaakceptowane przez obie Strony. </w:t>
      </w:r>
    </w:p>
    <w:p w14:paraId="3A20B73A" w14:textId="77777777" w:rsidR="000353F9" w:rsidRPr="00663D5C" w:rsidRDefault="000353F9" w:rsidP="000353F9">
      <w:pPr>
        <w:tabs>
          <w:tab w:val="num" w:pos="360"/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 xml:space="preserve">3. Wniosek, o którym mowa w ust. 2 powinien zostać przekazany niezwłocznie, jednakże nie później niż w terminie </w:t>
      </w:r>
      <w:r w:rsidR="00F97F80" w:rsidRPr="00663D5C">
        <w:rPr>
          <w:rFonts w:ascii="Times New Roman" w:eastAsia="Times New Roman" w:hAnsi="Times New Roman" w:cs="Times New Roman"/>
        </w:rPr>
        <w:t xml:space="preserve">7 </w:t>
      </w:r>
      <w:r w:rsidRPr="00663D5C">
        <w:rPr>
          <w:rFonts w:ascii="Times New Roman" w:eastAsia="Times New Roman" w:hAnsi="Times New Roman" w:cs="Times New Roman"/>
        </w:rPr>
        <w:t>dni od dnia, w którym Strona umowy dowiedziała się, lub mogła dowiedzieć się, przy dołożeniu należytej staranności, o wystąpieniu przyczyny uzasadniającej zmianę  umowy.</w:t>
      </w:r>
    </w:p>
    <w:p w14:paraId="1421F4E7" w14:textId="77777777" w:rsidR="000353F9" w:rsidRPr="00663D5C" w:rsidRDefault="000353F9" w:rsidP="000353F9">
      <w:pPr>
        <w:tabs>
          <w:tab w:val="num" w:pos="360"/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 xml:space="preserve">4. Strona umowy zobowiązana jest do dostarczenia wraz z wnioskiem, o którym mowa w ust. 2, wszelkich innych dokumentów wymaganych umową i informacji uzasadniających żądanie zmiany umowy, stosowanie do zdarzenia lub okoliczności stanowiących podstawę żądania zmiany. </w:t>
      </w:r>
    </w:p>
    <w:p w14:paraId="75BD0AAC" w14:textId="77777777" w:rsidR="000353F9" w:rsidRPr="00663D5C" w:rsidRDefault="000353F9" w:rsidP="000353F9">
      <w:pPr>
        <w:tabs>
          <w:tab w:val="num" w:pos="360"/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 xml:space="preserve">5. W terminie </w:t>
      </w:r>
      <w:r w:rsidR="00F97F80" w:rsidRPr="00663D5C">
        <w:rPr>
          <w:rFonts w:ascii="Times New Roman" w:eastAsia="Times New Roman" w:hAnsi="Times New Roman" w:cs="Times New Roman"/>
        </w:rPr>
        <w:t>5</w:t>
      </w:r>
      <w:r w:rsidRPr="00663D5C">
        <w:rPr>
          <w:rFonts w:ascii="Times New Roman" w:eastAsia="Times New Roman" w:hAnsi="Times New Roman" w:cs="Times New Roman"/>
        </w:rPr>
        <w:t xml:space="preserve"> dni  roboczych od dnia otrzymania wniosku, o którym mowa w ust. 2  i informacji uzasadniających żądanie zmiany umowy, jedna ze stron umowy powiadomi drugą Stronę o akceptacji żądania zmiany umowy i terminie podpisania aneksu do umowy lub odpowiednio o braku akceptacji zmiany.</w:t>
      </w:r>
    </w:p>
    <w:p w14:paraId="704F50A2" w14:textId="77777777" w:rsidR="000353F9" w:rsidRPr="00663D5C" w:rsidRDefault="000353F9" w:rsidP="000353F9">
      <w:pPr>
        <w:tabs>
          <w:tab w:val="num" w:pos="360"/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6. Wszelkie zmiany umowy są dokonywane przez umocowanych przedstawicieli Zamawiającego i Wykonawcy w formie pisemnej w drodze aneksu umowy, pod rygorem nieważności.</w:t>
      </w:r>
    </w:p>
    <w:p w14:paraId="2DD54346" w14:textId="77777777" w:rsidR="000353F9" w:rsidRPr="00663D5C" w:rsidRDefault="000353F9" w:rsidP="000353F9">
      <w:pPr>
        <w:tabs>
          <w:tab w:val="num" w:pos="360"/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7. W razie wątpliwości, przyjmuje się, że nie stanowią zmiany umowy następujące zmiany:</w:t>
      </w:r>
    </w:p>
    <w:p w14:paraId="6982A7F9" w14:textId="77777777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1) danych związanych z obsługą administracyjno-organizacyjną umowy,</w:t>
      </w:r>
    </w:p>
    <w:p w14:paraId="5472E99A" w14:textId="77777777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 xml:space="preserve">2) danych teleadresowych, </w:t>
      </w:r>
    </w:p>
    <w:p w14:paraId="5778933C" w14:textId="77777777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3) danych rejestrowych,</w:t>
      </w:r>
    </w:p>
    <w:p w14:paraId="47B539EA" w14:textId="77777777" w:rsidR="000353F9" w:rsidRPr="00663D5C" w:rsidRDefault="000353F9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663D5C">
        <w:rPr>
          <w:rFonts w:ascii="Times New Roman" w:eastAsia="Times New Roman" w:hAnsi="Times New Roman" w:cs="Times New Roman"/>
        </w:rPr>
        <w:t>4) będące następstwem sukcesji uniwersalnej po jednej ze stron umowy.</w:t>
      </w:r>
    </w:p>
    <w:p w14:paraId="10E6E678" w14:textId="77777777" w:rsidR="009611DE" w:rsidRPr="00663D5C" w:rsidRDefault="009611DE" w:rsidP="000353F9">
      <w:pPr>
        <w:tabs>
          <w:tab w:val="left" w:pos="5813"/>
        </w:tabs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39AA02BE" w14:textId="77777777" w:rsidR="000353F9" w:rsidRPr="00663D5C" w:rsidRDefault="000353F9" w:rsidP="007B01E5">
      <w:pPr>
        <w:spacing w:after="160" w:line="240" w:lineRule="auto"/>
        <w:jc w:val="center"/>
        <w:rPr>
          <w:rFonts w:ascii="Times New Roman" w:hAnsi="Times New Roman" w:cs="Times New Roman"/>
          <w:b/>
        </w:rPr>
      </w:pPr>
      <w:r w:rsidRPr="00663D5C">
        <w:rPr>
          <w:rFonts w:ascii="Times New Roman" w:hAnsi="Times New Roman" w:cs="Times New Roman"/>
          <w:b/>
        </w:rPr>
        <w:t>§ 1</w:t>
      </w:r>
      <w:r w:rsidR="00F97F80" w:rsidRPr="00663D5C">
        <w:rPr>
          <w:rFonts w:ascii="Times New Roman" w:hAnsi="Times New Roman" w:cs="Times New Roman"/>
          <w:b/>
        </w:rPr>
        <w:t>0</w:t>
      </w:r>
      <w:r w:rsidR="0061352B" w:rsidRPr="00663D5C">
        <w:rPr>
          <w:rFonts w:ascii="Times New Roman" w:hAnsi="Times New Roman" w:cs="Times New Roman"/>
          <w:b/>
        </w:rPr>
        <w:t>.</w:t>
      </w:r>
    </w:p>
    <w:p w14:paraId="4A381002" w14:textId="12F7C1B4" w:rsidR="000353F9" w:rsidRPr="00663D5C" w:rsidRDefault="000353F9" w:rsidP="00F97F80">
      <w:pPr>
        <w:numPr>
          <w:ilvl w:val="3"/>
          <w:numId w:val="11"/>
        </w:numPr>
        <w:tabs>
          <w:tab w:val="clear" w:pos="2880"/>
          <w:tab w:val="left" w:pos="0"/>
          <w:tab w:val="left" w:pos="284"/>
        </w:tabs>
        <w:suppressAutoHyphens/>
        <w:spacing w:before="240"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 xml:space="preserve">Zamawiający jest uprawniony do odstąpienia od Umowy w terminie </w:t>
      </w:r>
      <w:r w:rsidRPr="00663D5C">
        <w:rPr>
          <w:rFonts w:ascii="Times New Roman" w:eastAsia="Times New Roman" w:hAnsi="Times New Roman" w:cs="Times New Roman"/>
          <w:bCs/>
          <w:color w:val="000000"/>
        </w:rPr>
        <w:t>30 dni</w:t>
      </w:r>
      <w:r w:rsidRPr="00663D5C">
        <w:rPr>
          <w:rFonts w:ascii="Times New Roman" w:eastAsia="Times New Roman" w:hAnsi="Times New Roman" w:cs="Times New Roman"/>
          <w:color w:val="000000"/>
        </w:rPr>
        <w:t xml:space="preserve"> od dnia uzyskania przez niego wiedzy o okoliczności uzasadniającej odstąpienie, jeżeli:</w:t>
      </w:r>
    </w:p>
    <w:p w14:paraId="038A169C" w14:textId="77777777" w:rsidR="009611DE" w:rsidRPr="00663D5C" w:rsidRDefault="009611DE" w:rsidP="009611DE">
      <w:pPr>
        <w:numPr>
          <w:ilvl w:val="0"/>
          <w:numId w:val="12"/>
        </w:numPr>
        <w:tabs>
          <w:tab w:val="clear" w:pos="360"/>
          <w:tab w:val="num" w:pos="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Wykonawca dopuszcza się naruszenia postanowień zawartych w § 2</w:t>
      </w:r>
      <w:r w:rsidR="000353F9" w:rsidRPr="00663D5C">
        <w:rPr>
          <w:rFonts w:ascii="Times New Roman" w:eastAsia="Times New Roman" w:hAnsi="Times New Roman" w:cs="Times New Roman"/>
          <w:color w:val="000000"/>
        </w:rPr>
        <w:t>,</w:t>
      </w:r>
    </w:p>
    <w:p w14:paraId="126F520C" w14:textId="77777777" w:rsidR="009611DE" w:rsidRPr="00663D5C" w:rsidRDefault="009611DE" w:rsidP="009611DE">
      <w:pPr>
        <w:numPr>
          <w:ilvl w:val="0"/>
          <w:numId w:val="12"/>
        </w:numPr>
        <w:tabs>
          <w:tab w:val="clear" w:pos="360"/>
          <w:tab w:val="num" w:pos="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 xml:space="preserve">wykonanie umowy nie leży w interesie publicznym, czego nie można było przewidzieć w chwili zawarcia umowy, lub dalsze wykonanie umowy może zagrozić podstawowemu interesowi bezpieczeństwa państwa lub bezpieczeństwu publicznemu;                 </w:t>
      </w:r>
    </w:p>
    <w:p w14:paraId="41B76411" w14:textId="77777777" w:rsidR="009611DE" w:rsidRPr="00663D5C" w:rsidRDefault="009611DE" w:rsidP="009611DE">
      <w:pPr>
        <w:numPr>
          <w:ilvl w:val="0"/>
          <w:numId w:val="12"/>
        </w:numPr>
        <w:tabs>
          <w:tab w:val="clear" w:pos="360"/>
          <w:tab w:val="num" w:pos="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Wykonawca dokonuje cesji Umowy, jej części bez zgody Zamawiającego,</w:t>
      </w:r>
    </w:p>
    <w:p w14:paraId="6CAC15BB" w14:textId="77777777" w:rsidR="009611DE" w:rsidRPr="00663D5C" w:rsidRDefault="009611DE" w:rsidP="009611DE">
      <w:pPr>
        <w:numPr>
          <w:ilvl w:val="0"/>
          <w:numId w:val="12"/>
        </w:numPr>
        <w:tabs>
          <w:tab w:val="clear" w:pos="360"/>
          <w:tab w:val="num" w:pos="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gdy nastąpi rozwiązanie firmy Wykonawcy,</w:t>
      </w:r>
    </w:p>
    <w:p w14:paraId="5360E521" w14:textId="63A9303A" w:rsidR="009611DE" w:rsidRPr="00663D5C" w:rsidRDefault="009611DE" w:rsidP="009611DE">
      <w:pPr>
        <w:numPr>
          <w:ilvl w:val="0"/>
          <w:numId w:val="12"/>
        </w:numPr>
        <w:tabs>
          <w:tab w:val="clear" w:pos="360"/>
          <w:tab w:val="num" w:pos="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utracie przez Wykonawcę uprawnień niezbędnych do wykonania umowy.</w:t>
      </w:r>
    </w:p>
    <w:p w14:paraId="578FD5BA" w14:textId="5D8137CA" w:rsidR="009611DE" w:rsidRPr="00663D5C" w:rsidRDefault="009611DE" w:rsidP="009611DE">
      <w:pPr>
        <w:pStyle w:val="Akapitzlist"/>
        <w:numPr>
          <w:ilvl w:val="0"/>
          <w:numId w:val="11"/>
        </w:numPr>
        <w:tabs>
          <w:tab w:val="clear" w:pos="720"/>
          <w:tab w:val="num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W przypadku odstąpienia przez Zamawiającego od umowy Wykonawca może żądać wyłącznie wynagrodzenia należnego z tytułu wykonania części umowy.</w:t>
      </w:r>
    </w:p>
    <w:p w14:paraId="44071CF5" w14:textId="77777777" w:rsidR="009611DE" w:rsidRPr="00663D5C" w:rsidRDefault="009611DE" w:rsidP="009611DE">
      <w:pPr>
        <w:numPr>
          <w:ilvl w:val="0"/>
          <w:numId w:val="11"/>
        </w:numPr>
        <w:tabs>
          <w:tab w:val="clear" w:pos="720"/>
          <w:tab w:val="num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Zamawiający zastrzega sobie prawo rozwiązania umowy bez wypowiedzenia ze skutkiem natychmiastowym, jeżeli Wykonawca:</w:t>
      </w:r>
    </w:p>
    <w:p w14:paraId="5FEEBB6B" w14:textId="77777777" w:rsidR="009611DE" w:rsidRPr="00663D5C" w:rsidRDefault="009611DE" w:rsidP="0096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 xml:space="preserve">a) z przyczyn zawinionych nie wykonuje Umowy lub wykonuje ją nienależycie (w ocenie Zamawiającego) i pomimo pisemnego wezwania Wykonawcy do podjęcia wykonywania lub należytego wykonywania Umowy w wyznaczonym, uzasadnionym terminie nie krótszym niż 5 dni roboczych nie zadośćuczyni żądaniu Zamawiającego,    </w:t>
      </w:r>
    </w:p>
    <w:p w14:paraId="4E853418" w14:textId="1CBD43C2" w:rsidR="00663935" w:rsidRPr="00663D5C" w:rsidRDefault="00645225" w:rsidP="009611DE">
      <w:pPr>
        <w:pStyle w:val="Akapitzlist"/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z przyczyn zawinionych pozostaje w opóźnieniu z realizacją zadania tak dalece, że wątpliwe jest dochowanie terminu zakończenia realizacji umowy,</w:t>
      </w:r>
      <w:r w:rsidR="00F97F80" w:rsidRPr="00663D5C">
        <w:rPr>
          <w:rFonts w:ascii="Times New Roman" w:eastAsia="Times New Roman" w:hAnsi="Times New Roman" w:cs="Times New Roman"/>
          <w:color w:val="000000"/>
        </w:rPr>
        <w:t xml:space="preserve"> pomimo pisemnego wezwania do realizacji umowy</w:t>
      </w:r>
      <w:r w:rsidR="009611DE" w:rsidRPr="00663D5C">
        <w:rPr>
          <w:rFonts w:ascii="Times New Roman" w:eastAsia="Times New Roman" w:hAnsi="Times New Roman" w:cs="Times New Roman"/>
          <w:color w:val="000000"/>
        </w:rPr>
        <w:t>.</w:t>
      </w:r>
      <w:r w:rsidRPr="00663D5C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72C6DC9" w14:textId="77777777" w:rsidR="00663935" w:rsidRPr="00663D5C" w:rsidRDefault="00645225" w:rsidP="006452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63D5C">
        <w:rPr>
          <w:rFonts w:ascii="Times New Roman" w:eastAsia="Times New Roman" w:hAnsi="Times New Roman" w:cs="Times New Roman"/>
          <w:color w:val="000000"/>
        </w:rPr>
        <w:t>4</w:t>
      </w:r>
      <w:r w:rsidR="00663935" w:rsidRPr="00663D5C">
        <w:rPr>
          <w:rFonts w:ascii="Times New Roman" w:eastAsia="Times New Roman" w:hAnsi="Times New Roman" w:cs="Times New Roman"/>
          <w:color w:val="000000"/>
        </w:rPr>
        <w:t>. Przed odstąpieniem lub  rozwiązaniem umowy Zamawiający pisemnie wezwie Wykonawcę do należytego wykonania umowy.</w:t>
      </w:r>
    </w:p>
    <w:p w14:paraId="2E7C9588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7C815041" w14:textId="77777777" w:rsidR="005E454C" w:rsidRPr="00663D5C" w:rsidRDefault="007B01E5" w:rsidP="005E454C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§ 1</w:t>
      </w:r>
      <w:r w:rsidR="00F97F80" w:rsidRPr="00663D5C">
        <w:rPr>
          <w:rFonts w:ascii="Times New Roman" w:eastAsia="Times New Roman" w:hAnsi="Times New Roman" w:cs="Times New Roman"/>
          <w:b/>
          <w:bCs/>
          <w:lang w:eastAsia="zh-CN"/>
        </w:rPr>
        <w:t>1</w:t>
      </w:r>
      <w:r w:rsidR="005E454C" w:rsidRPr="00663D5C">
        <w:rPr>
          <w:rFonts w:ascii="Times New Roman" w:eastAsia="Times New Roman" w:hAnsi="Times New Roman" w:cs="Times New Roman"/>
          <w:b/>
          <w:bCs/>
          <w:lang w:eastAsia="zh-CN"/>
        </w:rPr>
        <w:t>.</w:t>
      </w:r>
    </w:p>
    <w:p w14:paraId="07F0C341" w14:textId="77777777" w:rsidR="005E454C" w:rsidRPr="00663D5C" w:rsidRDefault="005E454C" w:rsidP="007B01E5">
      <w:pPr>
        <w:numPr>
          <w:ilvl w:val="0"/>
          <w:numId w:val="6"/>
        </w:numPr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 xml:space="preserve">W sprawach nieuregulowanych postanowieniami umowy zastosowanie mają przepisy Kodeksu cywilnego. </w:t>
      </w:r>
    </w:p>
    <w:p w14:paraId="3A7F4EFC" w14:textId="17E4AAE6" w:rsidR="005E454C" w:rsidRPr="00663D5C" w:rsidRDefault="005E454C" w:rsidP="007B01E5">
      <w:pPr>
        <w:numPr>
          <w:ilvl w:val="0"/>
          <w:numId w:val="6"/>
        </w:numPr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Cs/>
          <w:lang w:eastAsia="zh-CN"/>
        </w:rPr>
        <w:t>Wykonawca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nie może bez pisemnej zgody </w:t>
      </w:r>
      <w:r w:rsidR="0060551C">
        <w:rPr>
          <w:rFonts w:ascii="Times New Roman" w:eastAsia="Times New Roman" w:hAnsi="Times New Roman" w:cs="Times New Roman"/>
          <w:lang w:eastAsia="zh-CN"/>
        </w:rPr>
        <w:t>Zamawiającego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dokonać  czynności prawnej mającej na celu zmianę wierzyciela.</w:t>
      </w:r>
    </w:p>
    <w:p w14:paraId="4105E021" w14:textId="7C74B763" w:rsidR="005E454C" w:rsidRPr="00663D5C" w:rsidRDefault="005E454C" w:rsidP="007B01E5">
      <w:pPr>
        <w:numPr>
          <w:ilvl w:val="0"/>
          <w:numId w:val="6"/>
        </w:numPr>
        <w:tabs>
          <w:tab w:val="left" w:pos="0"/>
          <w:tab w:val="left" w:pos="60"/>
          <w:tab w:val="left" w:pos="284"/>
          <w:tab w:val="left" w:pos="345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663D5C">
        <w:rPr>
          <w:rFonts w:ascii="Times New Roman" w:eastAsia="Times New Roman" w:hAnsi="Times New Roman" w:cs="Times New Roman"/>
          <w:lang w:eastAsia="zh-CN"/>
        </w:rPr>
        <w:t>Wszelkie pisma przewidziane umową uważa się za skutecznie doręczone (z zastrzeżeniami w niej zawartymi), jeżeli zostały przesłane za zwrotnym potwierdzeniem przez drugą Stronę odbioru, listem poleconym za potwierdzeniem odbioru lub innego potwierdzonego doręczenia pod adres Zamawiającego.</w:t>
      </w:r>
    </w:p>
    <w:p w14:paraId="19742FE0" w14:textId="77777777" w:rsidR="005E454C" w:rsidRPr="00663D5C" w:rsidRDefault="005E454C" w:rsidP="007B01E5">
      <w:pPr>
        <w:tabs>
          <w:tab w:val="left" w:pos="0"/>
          <w:tab w:val="left" w:pos="284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63D5C">
        <w:rPr>
          <w:rFonts w:ascii="Times New Roman" w:eastAsia="Times New Roman" w:hAnsi="Times New Roman" w:cs="Times New Roman"/>
          <w:b/>
          <w:lang w:eastAsia="zh-CN"/>
        </w:rPr>
        <w:t>4.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Każda ze Stron zobowiązuje się do powiadomienia drugiej Strony o każdorazowej zmianie</w:t>
      </w:r>
      <w:r w:rsidRPr="00663D5C">
        <w:rPr>
          <w:rFonts w:ascii="Times New Roman" w:eastAsia="Arial" w:hAnsi="Times New Roman" w:cs="Times New Roman"/>
          <w:lang w:eastAsia="zh-CN"/>
        </w:rPr>
        <w:t xml:space="preserve"> </w:t>
      </w:r>
      <w:r w:rsidRPr="00663D5C">
        <w:rPr>
          <w:rFonts w:ascii="Times New Roman" w:eastAsia="Times New Roman" w:hAnsi="Times New Roman" w:cs="Times New Roman"/>
          <w:lang w:eastAsia="zh-CN"/>
        </w:rPr>
        <w:t>swojego adresu. W przypadku braku powiadomienia o zmianie adresu doręczenie dokonane na ostatnio wskazany adres będą uważane za skuteczne.</w:t>
      </w:r>
    </w:p>
    <w:p w14:paraId="195D6EB5" w14:textId="4A175716" w:rsidR="005E454C" w:rsidRPr="00663D5C" w:rsidRDefault="005E454C" w:rsidP="007B01E5">
      <w:pPr>
        <w:tabs>
          <w:tab w:val="left" w:pos="0"/>
          <w:tab w:val="left" w:pos="284"/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5. </w:t>
      </w:r>
      <w:r w:rsidRPr="00663D5C">
        <w:rPr>
          <w:rFonts w:ascii="Times New Roman" w:eastAsia="Times New Roman" w:hAnsi="Times New Roman" w:cs="Times New Roman"/>
          <w:lang w:eastAsia="zh-CN"/>
        </w:rPr>
        <w:t>Strony deklarują, iż w razie powstania jakiegokolwiek sporu wynikającego z interpretacji lub wykonania umowy, podejmą w d</w:t>
      </w:r>
      <w:r w:rsidR="007B01E5" w:rsidRPr="00663D5C">
        <w:rPr>
          <w:rFonts w:ascii="Times New Roman" w:eastAsia="Times New Roman" w:hAnsi="Times New Roman" w:cs="Times New Roman"/>
          <w:lang w:eastAsia="zh-CN"/>
        </w:rPr>
        <w:t xml:space="preserve">obrej wierze rokowania w celu  </w:t>
      </w:r>
      <w:r w:rsidRPr="00663D5C">
        <w:rPr>
          <w:rFonts w:ascii="Times New Roman" w:eastAsia="Times New Roman" w:hAnsi="Times New Roman" w:cs="Times New Roman"/>
          <w:lang w:eastAsia="zh-CN"/>
        </w:rPr>
        <w:t>polubownego rozstrzygnięcia takiego sporu. Jeżeli rokowania, o których mowa powyżej, nie doprowadzą do polubownego rozwiązania sporu w terminie 7 dni od pisemnego wezwania do wszczęcia rok</w:t>
      </w:r>
      <w:r w:rsidR="007B01E5" w:rsidRPr="00663D5C">
        <w:rPr>
          <w:rFonts w:ascii="Times New Roman" w:eastAsia="Times New Roman" w:hAnsi="Times New Roman" w:cs="Times New Roman"/>
          <w:lang w:eastAsia="zh-CN"/>
        </w:rPr>
        <w:t xml:space="preserve">owań, spór taki Strony poddają </w:t>
      </w:r>
      <w:r w:rsidRPr="00663D5C">
        <w:rPr>
          <w:rFonts w:ascii="Times New Roman" w:eastAsia="Times New Roman" w:hAnsi="Times New Roman" w:cs="Times New Roman"/>
          <w:lang w:eastAsia="zh-CN"/>
        </w:rPr>
        <w:t>rozstrzygnięciu przez sąd powszechny właściwy dla Zamawiającego.</w:t>
      </w:r>
    </w:p>
    <w:p w14:paraId="306CD06D" w14:textId="77777777" w:rsidR="005E454C" w:rsidRPr="00663D5C" w:rsidRDefault="005E454C" w:rsidP="007B01E5">
      <w:pPr>
        <w:tabs>
          <w:tab w:val="left" w:pos="0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6.  </w:t>
      </w:r>
      <w:r w:rsidRPr="00663D5C">
        <w:rPr>
          <w:rFonts w:ascii="Times New Roman" w:eastAsia="Times New Roman" w:hAnsi="Times New Roman" w:cs="Times New Roman"/>
          <w:lang w:eastAsia="zh-CN"/>
        </w:rPr>
        <w:t>Zmiana umowy wymaga zachowania formy pisemnej pod rygorem nieważności.</w:t>
      </w:r>
    </w:p>
    <w:p w14:paraId="5984A1B0" w14:textId="77777777" w:rsidR="005E454C" w:rsidRPr="00663D5C" w:rsidRDefault="005E454C" w:rsidP="007B01E5">
      <w:pPr>
        <w:tabs>
          <w:tab w:val="left" w:pos="0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>7.</w:t>
      </w:r>
      <w:r w:rsidRPr="00663D5C">
        <w:rPr>
          <w:rFonts w:ascii="Times New Roman" w:eastAsia="Times New Roman" w:hAnsi="Times New Roman" w:cs="Times New Roman"/>
          <w:lang w:eastAsia="zh-CN"/>
        </w:rPr>
        <w:t xml:space="preserve">  Umowę sporządzono w dwóch jednakowo brzmiących egzemplarzach, po jednym egzemplarzu dla każdej ze stron. </w:t>
      </w:r>
    </w:p>
    <w:p w14:paraId="374C184A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7D4CABA4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 w:rsidRPr="00663D5C">
        <w:rPr>
          <w:rFonts w:ascii="Times New Roman" w:eastAsia="Arial" w:hAnsi="Times New Roman" w:cs="Times New Roman"/>
          <w:b/>
          <w:bCs/>
          <w:lang w:eastAsia="zh-CN"/>
        </w:rPr>
        <w:t xml:space="preserve">          </w:t>
      </w:r>
      <w:r w:rsidRPr="00663D5C">
        <w:rPr>
          <w:rFonts w:ascii="Times New Roman" w:eastAsia="Times New Roman" w:hAnsi="Times New Roman" w:cs="Times New Roman"/>
          <w:b/>
          <w:bCs/>
          <w:lang w:eastAsia="zh-CN"/>
        </w:rPr>
        <w:t xml:space="preserve">WYKONAWCA:                                                         ZAMAWIAJĄCY:  </w:t>
      </w:r>
    </w:p>
    <w:p w14:paraId="0161ADD7" w14:textId="77777777" w:rsidR="005E454C" w:rsidRPr="00663D5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sectPr w:rsidR="005E454C" w:rsidRPr="00663D5C" w:rsidSect="001320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4895" w14:textId="77777777" w:rsidR="00840669" w:rsidRDefault="00840669" w:rsidP="00D6799B">
      <w:pPr>
        <w:spacing w:after="0" w:line="240" w:lineRule="auto"/>
      </w:pPr>
      <w:r>
        <w:separator/>
      </w:r>
    </w:p>
  </w:endnote>
  <w:endnote w:type="continuationSeparator" w:id="0">
    <w:p w14:paraId="1E414686" w14:textId="77777777" w:rsidR="00840669" w:rsidRDefault="00840669" w:rsidP="00D6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6470502"/>
      <w:docPartObj>
        <w:docPartGallery w:val="Page Numbers (Bottom of Page)"/>
        <w:docPartUnique/>
      </w:docPartObj>
    </w:sdtPr>
    <w:sdtContent>
      <w:p w14:paraId="528C99E7" w14:textId="77777777" w:rsidR="00D6799B" w:rsidRDefault="00386BE1">
        <w:pPr>
          <w:pStyle w:val="Stopka"/>
          <w:jc w:val="center"/>
        </w:pPr>
        <w:r>
          <w:fldChar w:fldCharType="begin"/>
        </w:r>
        <w:r w:rsidR="00D6799B">
          <w:instrText>PAGE   \* MERGEFORMAT</w:instrText>
        </w:r>
        <w:r>
          <w:fldChar w:fldCharType="separate"/>
        </w:r>
        <w:r w:rsidR="00196E03">
          <w:rPr>
            <w:noProof/>
          </w:rPr>
          <w:t>1</w:t>
        </w:r>
        <w:r>
          <w:fldChar w:fldCharType="end"/>
        </w:r>
      </w:p>
    </w:sdtContent>
  </w:sdt>
  <w:p w14:paraId="76F90FE7" w14:textId="77777777" w:rsidR="00D6799B" w:rsidRDefault="00D67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DA930" w14:textId="77777777" w:rsidR="00840669" w:rsidRDefault="00840669" w:rsidP="00D6799B">
      <w:pPr>
        <w:spacing w:after="0" w:line="240" w:lineRule="auto"/>
      </w:pPr>
      <w:r>
        <w:separator/>
      </w:r>
    </w:p>
  </w:footnote>
  <w:footnote w:type="continuationSeparator" w:id="0">
    <w:p w14:paraId="033AA1CB" w14:textId="77777777" w:rsidR="00840669" w:rsidRDefault="00840669" w:rsidP="00D6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B"/>
    <w:multiLevelType w:val="multilevel"/>
    <w:tmpl w:val="5B82F7E6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0000000D"/>
    <w:multiLevelType w:val="multilevel"/>
    <w:tmpl w:val="BE6CB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A"/>
    <w:multiLevelType w:val="multilevel"/>
    <w:tmpl w:val="FE860302"/>
    <w:name w:val="WW8Num2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color w:val="000000"/>
        <w:sz w:val="24"/>
        <w:szCs w:val="24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5B24D4"/>
    <w:multiLevelType w:val="hybridMultilevel"/>
    <w:tmpl w:val="87E61884"/>
    <w:lvl w:ilvl="0" w:tplc="72464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3896C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B936B5"/>
    <w:multiLevelType w:val="hybridMultilevel"/>
    <w:tmpl w:val="E534A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01798"/>
    <w:multiLevelType w:val="hybridMultilevel"/>
    <w:tmpl w:val="F3AEFEC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876E6"/>
    <w:multiLevelType w:val="hybridMultilevel"/>
    <w:tmpl w:val="E36055A6"/>
    <w:lvl w:ilvl="0" w:tplc="745C8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8085F"/>
    <w:multiLevelType w:val="hybridMultilevel"/>
    <w:tmpl w:val="CC6E4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E0B48"/>
    <w:multiLevelType w:val="hybridMultilevel"/>
    <w:tmpl w:val="9476E70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166C08"/>
    <w:multiLevelType w:val="hybridMultilevel"/>
    <w:tmpl w:val="C0A29DE6"/>
    <w:lvl w:ilvl="0" w:tplc="ECD651F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78D"/>
    <w:multiLevelType w:val="hybridMultilevel"/>
    <w:tmpl w:val="F67819A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06A42"/>
    <w:multiLevelType w:val="hybridMultilevel"/>
    <w:tmpl w:val="4EBE677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EE7A67"/>
    <w:multiLevelType w:val="hybridMultilevel"/>
    <w:tmpl w:val="6AF474D2"/>
    <w:lvl w:ilvl="0" w:tplc="617665D8">
      <w:start w:val="1"/>
      <w:numFmt w:val="upperRoman"/>
      <w:lvlText w:val="%1."/>
      <w:lvlJc w:val="left"/>
      <w:pPr>
        <w:ind w:left="72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9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63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8572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70828">
    <w:abstractNumId w:val="0"/>
    <w:lvlOverride w:ilvl="0">
      <w:startOverride w:val="1"/>
    </w:lvlOverride>
  </w:num>
  <w:num w:numId="4" w16cid:durableId="1201017438">
    <w:abstractNumId w:val="4"/>
    <w:lvlOverride w:ilvl="0">
      <w:startOverride w:val="1"/>
    </w:lvlOverride>
  </w:num>
  <w:num w:numId="5" w16cid:durableId="1126659638">
    <w:abstractNumId w:val="2"/>
    <w:lvlOverride w:ilvl="0">
      <w:startOverride w:val="1"/>
    </w:lvlOverride>
  </w:num>
  <w:num w:numId="6" w16cid:durableId="309679133">
    <w:abstractNumId w:val="3"/>
    <w:lvlOverride w:ilvl="0">
      <w:startOverride w:val="1"/>
    </w:lvlOverride>
  </w:num>
  <w:num w:numId="7" w16cid:durableId="680353049">
    <w:abstractNumId w:val="11"/>
  </w:num>
  <w:num w:numId="8" w16cid:durableId="125440132">
    <w:abstractNumId w:val="14"/>
  </w:num>
  <w:num w:numId="9" w16cid:durableId="1109277266">
    <w:abstractNumId w:val="15"/>
  </w:num>
  <w:num w:numId="10" w16cid:durableId="98795379">
    <w:abstractNumId w:val="8"/>
  </w:num>
  <w:num w:numId="11" w16cid:durableId="1720208890">
    <w:abstractNumId w:val="7"/>
  </w:num>
  <w:num w:numId="12" w16cid:durableId="1806846177">
    <w:abstractNumId w:val="6"/>
  </w:num>
  <w:num w:numId="13" w16cid:durableId="544029948">
    <w:abstractNumId w:val="17"/>
  </w:num>
  <w:num w:numId="14" w16cid:durableId="1189828920">
    <w:abstractNumId w:val="19"/>
  </w:num>
  <w:num w:numId="15" w16cid:durableId="718557217">
    <w:abstractNumId w:val="18"/>
  </w:num>
  <w:num w:numId="16" w16cid:durableId="1279021142">
    <w:abstractNumId w:val="10"/>
  </w:num>
  <w:num w:numId="17" w16cid:durableId="2071070835">
    <w:abstractNumId w:val="12"/>
  </w:num>
  <w:num w:numId="18" w16cid:durableId="1425110053">
    <w:abstractNumId w:val="9"/>
  </w:num>
  <w:num w:numId="19" w16cid:durableId="964390021">
    <w:abstractNumId w:val="16"/>
  </w:num>
  <w:num w:numId="20" w16cid:durableId="12637984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44"/>
    <w:rsid w:val="0000679F"/>
    <w:rsid w:val="000353F9"/>
    <w:rsid w:val="000466FB"/>
    <w:rsid w:val="0007352F"/>
    <w:rsid w:val="000A2913"/>
    <w:rsid w:val="000C37A8"/>
    <w:rsid w:val="000E22EE"/>
    <w:rsid w:val="00107E0C"/>
    <w:rsid w:val="00132068"/>
    <w:rsid w:val="00140DB9"/>
    <w:rsid w:val="00157277"/>
    <w:rsid w:val="00196E03"/>
    <w:rsid w:val="00202C95"/>
    <w:rsid w:val="0020632C"/>
    <w:rsid w:val="00220988"/>
    <w:rsid w:val="002558AA"/>
    <w:rsid w:val="002B23D0"/>
    <w:rsid w:val="002C6054"/>
    <w:rsid w:val="002D6F98"/>
    <w:rsid w:val="002E428F"/>
    <w:rsid w:val="00386BE1"/>
    <w:rsid w:val="003931E8"/>
    <w:rsid w:val="003A4614"/>
    <w:rsid w:val="003A7C41"/>
    <w:rsid w:val="003E1485"/>
    <w:rsid w:val="003E3BA2"/>
    <w:rsid w:val="003F1AE0"/>
    <w:rsid w:val="003F72E8"/>
    <w:rsid w:val="00401CCB"/>
    <w:rsid w:val="00402031"/>
    <w:rsid w:val="0041765A"/>
    <w:rsid w:val="00422319"/>
    <w:rsid w:val="00482FF0"/>
    <w:rsid w:val="00494F01"/>
    <w:rsid w:val="004B1968"/>
    <w:rsid w:val="00527BC7"/>
    <w:rsid w:val="00531B95"/>
    <w:rsid w:val="005D077F"/>
    <w:rsid w:val="005D6199"/>
    <w:rsid w:val="005E454C"/>
    <w:rsid w:val="0060551C"/>
    <w:rsid w:val="00610BBC"/>
    <w:rsid w:val="0061352B"/>
    <w:rsid w:val="0064201D"/>
    <w:rsid w:val="00645225"/>
    <w:rsid w:val="00657CF1"/>
    <w:rsid w:val="00663935"/>
    <w:rsid w:val="00663D5C"/>
    <w:rsid w:val="006F4660"/>
    <w:rsid w:val="00705808"/>
    <w:rsid w:val="00707726"/>
    <w:rsid w:val="00754044"/>
    <w:rsid w:val="00760CB8"/>
    <w:rsid w:val="00777461"/>
    <w:rsid w:val="00783D94"/>
    <w:rsid w:val="007B01E5"/>
    <w:rsid w:val="007B5077"/>
    <w:rsid w:val="007D5577"/>
    <w:rsid w:val="00840669"/>
    <w:rsid w:val="008D0B37"/>
    <w:rsid w:val="008E06B9"/>
    <w:rsid w:val="009611DE"/>
    <w:rsid w:val="00971683"/>
    <w:rsid w:val="00983E1C"/>
    <w:rsid w:val="009D336D"/>
    <w:rsid w:val="00A230C7"/>
    <w:rsid w:val="00A269D2"/>
    <w:rsid w:val="00B0306B"/>
    <w:rsid w:val="00B7351D"/>
    <w:rsid w:val="00B85732"/>
    <w:rsid w:val="00B90223"/>
    <w:rsid w:val="00B96731"/>
    <w:rsid w:val="00BA77A2"/>
    <w:rsid w:val="00BE1AFD"/>
    <w:rsid w:val="00C01BBD"/>
    <w:rsid w:val="00C0775B"/>
    <w:rsid w:val="00C2095A"/>
    <w:rsid w:val="00D6799B"/>
    <w:rsid w:val="00D7452E"/>
    <w:rsid w:val="00D81081"/>
    <w:rsid w:val="00DA7CB5"/>
    <w:rsid w:val="00DE4826"/>
    <w:rsid w:val="00E407C8"/>
    <w:rsid w:val="00EA4B3A"/>
    <w:rsid w:val="00EA5C41"/>
    <w:rsid w:val="00EC0A1A"/>
    <w:rsid w:val="00EE66B3"/>
    <w:rsid w:val="00F866C0"/>
    <w:rsid w:val="00F90F8C"/>
    <w:rsid w:val="00F9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1C94"/>
  <w15:docId w15:val="{9E88C3E7-0F0C-46CE-A506-B64C6C9E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3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B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99B"/>
  </w:style>
  <w:style w:type="paragraph" w:styleId="Stopka">
    <w:name w:val="footer"/>
    <w:basedOn w:val="Normalny"/>
    <w:link w:val="Stopka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99B"/>
  </w:style>
  <w:style w:type="paragraph" w:customStyle="1" w:styleId="ZnakZnak3">
    <w:name w:val="Znak Znak3"/>
    <w:basedOn w:val="Normalny"/>
    <w:rsid w:val="00983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5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2003</Words>
  <Characters>12021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Szejbut</dc:creator>
  <cp:lastModifiedBy>Monika Gryc</cp:lastModifiedBy>
  <cp:revision>4</cp:revision>
  <cp:lastPrinted>2023-04-21T10:17:00Z</cp:lastPrinted>
  <dcterms:created xsi:type="dcterms:W3CDTF">2023-04-20T10:18:00Z</dcterms:created>
  <dcterms:modified xsi:type="dcterms:W3CDTF">2023-04-21T10:18:00Z</dcterms:modified>
</cp:coreProperties>
</file>