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45C2B9" w14:textId="6CF73017" w:rsidR="000D18E1" w:rsidRPr="005C2568" w:rsidRDefault="00B32DC2" w:rsidP="009603B2">
      <w:pPr>
        <w:pStyle w:val="Nagwek3"/>
        <w:jc w:val="right"/>
      </w:pPr>
      <w:r w:rsidRPr="005C2568">
        <w:t>Załącznik n</w:t>
      </w:r>
      <w:r w:rsidR="00977BAC">
        <w:t>r 1</w:t>
      </w:r>
      <w:r w:rsidR="00F741F4">
        <w:t xml:space="preserve"> </w:t>
      </w:r>
    </w:p>
    <w:p w14:paraId="524BF930" w14:textId="1EF5C82D" w:rsidR="00F37A37" w:rsidRPr="005C2568" w:rsidRDefault="00682453" w:rsidP="00682453">
      <w:pPr>
        <w:tabs>
          <w:tab w:val="left" w:pos="852"/>
        </w:tabs>
        <w:ind w:left="284" w:hanging="284"/>
        <w:jc w:val="center"/>
        <w:rPr>
          <w:rFonts w:cs="Times New Roman"/>
        </w:rPr>
      </w:pPr>
      <w:r>
        <w:rPr>
          <w:b/>
        </w:rPr>
        <w:t xml:space="preserve">Formularz </w:t>
      </w:r>
      <w:r w:rsidR="003A631A">
        <w:rPr>
          <w:b/>
        </w:rPr>
        <w:t>ofertowy</w:t>
      </w:r>
    </w:p>
    <w:p w14:paraId="47A3994D" w14:textId="334FAFD1" w:rsidR="00F37A37" w:rsidRPr="005C2568" w:rsidRDefault="00F37A37">
      <w:pPr>
        <w:tabs>
          <w:tab w:val="left" w:pos="852"/>
        </w:tabs>
        <w:ind w:left="284" w:hanging="284"/>
        <w:jc w:val="both"/>
        <w:rPr>
          <w:rFonts w:eastAsia="Times New Roman" w:cs="Times New Roman"/>
          <w:b/>
        </w:rPr>
      </w:pPr>
      <w:r w:rsidRPr="005C2568">
        <w:rPr>
          <w:rFonts w:cs="Times New Roman"/>
          <w:b/>
        </w:rPr>
        <w:t>Dane Wykonawcy</w:t>
      </w:r>
      <w:r w:rsidRPr="005C2568">
        <w:rPr>
          <w:rFonts w:cs="Times New Roman"/>
          <w:b/>
          <w:i/>
        </w:rPr>
        <w:tab/>
      </w:r>
    </w:p>
    <w:p w14:paraId="6A3D0A45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eastAsia="Times New Roman" w:cs="Times New Roman"/>
          <w:lang w:val="de-DE"/>
        </w:rPr>
      </w:pPr>
      <w:r w:rsidRPr="005C2568">
        <w:rPr>
          <w:rFonts w:cs="Times New Roman"/>
        </w:rPr>
        <w:t>Nazwa</w:t>
      </w:r>
      <w:r w:rsidR="00743F2B">
        <w:rPr>
          <w:rFonts w:cs="Times New Roman"/>
          <w:lang w:val="de-DE"/>
        </w:rPr>
        <w:t>….</w:t>
      </w:r>
      <w:r w:rsidRPr="005C2568">
        <w:rPr>
          <w:rFonts w:cs="Times New Roman"/>
          <w:lang w:val="de-DE"/>
        </w:rPr>
        <w:t>……</w:t>
      </w:r>
      <w:r w:rsidR="00505186" w:rsidRPr="005C2568">
        <w:rPr>
          <w:rFonts w:cs="Times New Roman"/>
          <w:lang w:val="de-DE"/>
        </w:rPr>
        <w:t>….</w:t>
      </w:r>
      <w:r w:rsidRPr="005C2568">
        <w:rPr>
          <w:rFonts w:cs="Times New Roman"/>
          <w:lang w:val="de-DE"/>
        </w:rPr>
        <w:t>………………………………………………………………………………</w:t>
      </w:r>
    </w:p>
    <w:p w14:paraId="42BFD71A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</w:rPr>
        <w:t>Adres</w:t>
      </w:r>
      <w:r w:rsidRPr="005C2568">
        <w:rPr>
          <w:rFonts w:cs="Times New Roman"/>
          <w:lang w:val="de-DE"/>
        </w:rPr>
        <w:t xml:space="preserve"> …………</w:t>
      </w:r>
      <w:r w:rsidR="00505186" w:rsidRPr="005C2568">
        <w:rPr>
          <w:rFonts w:cs="Times New Roman"/>
          <w:lang w:val="de-DE"/>
        </w:rPr>
        <w:t>.…….…………………………………………………………………………</w:t>
      </w:r>
    </w:p>
    <w:p w14:paraId="54ABD8B6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  <w:lang w:val="de-DE"/>
        </w:rPr>
        <w:t>NIP: .......</w:t>
      </w:r>
      <w:r w:rsidR="00404344">
        <w:rPr>
          <w:rFonts w:cs="Times New Roman"/>
          <w:lang w:val="de-DE"/>
        </w:rPr>
        <w:t>...............................</w:t>
      </w:r>
    </w:p>
    <w:p w14:paraId="6E9B257C" w14:textId="77777777" w:rsidR="00F37A37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  <w:r w:rsidRPr="005C2568">
        <w:rPr>
          <w:rFonts w:cs="Times New Roman"/>
        </w:rPr>
        <w:t>e-mail</w:t>
      </w:r>
      <w:r w:rsidRPr="005C2568">
        <w:rPr>
          <w:rFonts w:cs="Times New Roman"/>
          <w:lang w:val="de-DE"/>
        </w:rPr>
        <w:t>: ..................................</w:t>
      </w:r>
      <w:r w:rsidRPr="005C2568">
        <w:rPr>
          <w:rFonts w:cs="Times New Roman"/>
          <w:lang w:val="de-DE"/>
        </w:rPr>
        <w:tab/>
      </w:r>
    </w:p>
    <w:p w14:paraId="50F9F2C4" w14:textId="77777777" w:rsidR="00B03FD2" w:rsidRPr="005C2568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</w:p>
    <w:p w14:paraId="2E2E0902" w14:textId="77777777" w:rsidR="00F37A37" w:rsidRPr="005C2568" w:rsidRDefault="00F37A37">
      <w:pPr>
        <w:tabs>
          <w:tab w:val="left" w:pos="360"/>
          <w:tab w:val="left" w:pos="426"/>
        </w:tabs>
        <w:spacing w:before="120" w:after="20"/>
        <w:jc w:val="both"/>
        <w:rPr>
          <w:rFonts w:cs="Times New Roman"/>
        </w:rPr>
      </w:pPr>
      <w:r w:rsidRPr="005C2568">
        <w:rPr>
          <w:rFonts w:cs="Times New Roman"/>
        </w:rPr>
        <w:t>zwanego/zwanych dalej w niniejszym formularzu ofertowym Wykonawcą.</w:t>
      </w:r>
    </w:p>
    <w:p w14:paraId="371C4AE6" w14:textId="77777777" w:rsidR="00F37A37" w:rsidRPr="005C2568" w:rsidRDefault="00F37A37" w:rsidP="00EF6FA6">
      <w:pPr>
        <w:pStyle w:val="Nagwek3"/>
        <w:tabs>
          <w:tab w:val="clear" w:pos="0"/>
        </w:tabs>
        <w:ind w:left="0" w:firstLine="0"/>
        <w:rPr>
          <w:rFonts w:cs="Times New Roman"/>
        </w:rPr>
      </w:pPr>
    </w:p>
    <w:p w14:paraId="537223BC" w14:textId="77777777" w:rsidR="00F37A37" w:rsidRPr="005C2568" w:rsidRDefault="00F37A37">
      <w:pPr>
        <w:pStyle w:val="Nagwek3"/>
        <w:tabs>
          <w:tab w:val="left" w:pos="0"/>
        </w:tabs>
        <w:jc w:val="center"/>
        <w:rPr>
          <w:rFonts w:cs="Times New Roman"/>
        </w:rPr>
      </w:pPr>
      <w:r w:rsidRPr="005C2568">
        <w:rPr>
          <w:rFonts w:cs="Times New Roman"/>
        </w:rPr>
        <w:t>OFERTA</w:t>
      </w:r>
    </w:p>
    <w:p w14:paraId="5CD1B664" w14:textId="3F3F37C5" w:rsidR="00F37A37" w:rsidRDefault="00F37A37">
      <w:pPr>
        <w:tabs>
          <w:tab w:val="left" w:pos="0"/>
        </w:tabs>
        <w:jc w:val="center"/>
        <w:rPr>
          <w:rFonts w:cs="Times New Roman"/>
          <w:b/>
        </w:rPr>
      </w:pPr>
      <w:r w:rsidRPr="005C2568">
        <w:rPr>
          <w:rFonts w:cs="Times New Roman"/>
          <w:b/>
        </w:rPr>
        <w:t xml:space="preserve">do Samodzielnego Publicznego Zakładu Opieki Zdrowotnej w </w:t>
      </w:r>
      <w:r w:rsidR="003C054F" w:rsidRPr="005C2568">
        <w:rPr>
          <w:rFonts w:cs="Times New Roman"/>
          <w:b/>
        </w:rPr>
        <w:t>Hajnówce</w:t>
      </w:r>
    </w:p>
    <w:p w14:paraId="774B6963" w14:textId="2316FF97" w:rsidR="00B33153" w:rsidRDefault="00B33153">
      <w:pPr>
        <w:tabs>
          <w:tab w:val="left" w:pos="0"/>
        </w:tabs>
        <w:jc w:val="center"/>
        <w:rPr>
          <w:rFonts w:cs="Times New Roman"/>
          <w:b/>
        </w:rPr>
      </w:pPr>
    </w:p>
    <w:p w14:paraId="2338731E" w14:textId="66264E87" w:rsidR="00B33153" w:rsidRDefault="00B33153" w:rsidP="00F801DA">
      <w:pPr>
        <w:jc w:val="both"/>
        <w:rPr>
          <w:rFonts w:eastAsia="Times New Roman" w:cs="Times New Roman"/>
          <w:b/>
          <w:iCs/>
          <w:kern w:val="0"/>
          <w:lang w:eastAsia="pl-PL" w:bidi="ar-SA"/>
        </w:rPr>
      </w:pPr>
      <w:r w:rsidRPr="00B33153">
        <w:rPr>
          <w:rFonts w:eastAsia="Times New Roman" w:cs="Times New Roman"/>
          <w:kern w:val="0"/>
          <w:lang w:eastAsia="pl-PL" w:bidi="ar-SA"/>
        </w:rPr>
        <w:t xml:space="preserve">Działając w imieniu i na rzecz w/w Wykonawcy, odpowiadając na ogłoszenie  w  zapytaniu ofertowym na </w:t>
      </w:r>
      <w:r w:rsidRPr="00B33153">
        <w:t>„</w:t>
      </w:r>
      <w:r w:rsidR="00F801DA" w:rsidRPr="00F801DA">
        <w:rPr>
          <w:rFonts w:eastAsia="Times New Roman" w:cs="Times New Roman"/>
          <w:b/>
          <w:bCs/>
          <w:i/>
          <w:iCs/>
          <w:kern w:val="0"/>
          <w:lang w:eastAsia="pl-PL" w:bidi="ar-SA"/>
        </w:rPr>
        <w:t xml:space="preserve">Zakup i dostawę </w:t>
      </w:r>
      <w:proofErr w:type="spellStart"/>
      <w:r w:rsidR="00F801DA" w:rsidRPr="00F801DA">
        <w:rPr>
          <w:rFonts w:eastAsia="Times New Roman" w:cs="Times New Roman"/>
          <w:b/>
          <w:bCs/>
          <w:i/>
          <w:iCs/>
          <w:kern w:val="0"/>
          <w:lang w:eastAsia="pl-PL" w:bidi="ar-SA"/>
        </w:rPr>
        <w:t>neuromonitoringu</w:t>
      </w:r>
      <w:proofErr w:type="spellEnd"/>
      <w:r w:rsidR="00F801DA" w:rsidRPr="00F801DA">
        <w:rPr>
          <w:rFonts w:eastAsia="Times New Roman" w:cs="Times New Roman"/>
          <w:b/>
          <w:bCs/>
          <w:i/>
          <w:iCs/>
          <w:kern w:val="0"/>
          <w:lang w:eastAsia="pl-PL" w:bidi="ar-SA"/>
        </w:rPr>
        <w:t xml:space="preserve"> śródoperacyjnego </w:t>
      </w:r>
      <w:r w:rsidR="00D400B2">
        <w:rPr>
          <w:rFonts w:eastAsia="Times New Roman" w:cs="Times New Roman"/>
          <w:b/>
          <w:bCs/>
          <w:i/>
          <w:iCs/>
          <w:kern w:val="0"/>
          <w:lang w:eastAsia="pl-PL" w:bidi="ar-SA"/>
        </w:rPr>
        <w:t xml:space="preserve">wraz z wyposażeniem dodatkowym </w:t>
      </w:r>
      <w:r w:rsidR="00F801DA" w:rsidRPr="00F801DA">
        <w:rPr>
          <w:rFonts w:eastAsia="Times New Roman" w:cs="Times New Roman"/>
          <w:b/>
          <w:bCs/>
          <w:i/>
          <w:iCs/>
          <w:kern w:val="0"/>
          <w:lang w:eastAsia="pl-PL" w:bidi="ar-SA"/>
        </w:rPr>
        <w:t xml:space="preserve">na potrzeby </w:t>
      </w:r>
      <w:r w:rsidR="00D400B2">
        <w:rPr>
          <w:rFonts w:eastAsia="Times New Roman" w:cs="Times New Roman"/>
          <w:b/>
          <w:bCs/>
          <w:i/>
          <w:iCs/>
          <w:kern w:val="0"/>
          <w:lang w:eastAsia="pl-PL" w:bidi="ar-SA"/>
        </w:rPr>
        <w:t xml:space="preserve">Oddziału Chirurgii </w:t>
      </w:r>
      <w:r w:rsidR="00076CA0">
        <w:rPr>
          <w:rFonts w:eastAsia="Times New Roman" w:cs="Times New Roman"/>
          <w:b/>
          <w:bCs/>
          <w:i/>
          <w:iCs/>
          <w:kern w:val="0"/>
          <w:lang w:eastAsia="pl-PL" w:bidi="ar-SA"/>
        </w:rPr>
        <w:t>L</w:t>
      </w:r>
      <w:r w:rsidR="00D400B2">
        <w:rPr>
          <w:rFonts w:eastAsia="Times New Roman" w:cs="Times New Roman"/>
          <w:b/>
          <w:bCs/>
          <w:i/>
          <w:iCs/>
          <w:kern w:val="0"/>
          <w:lang w:eastAsia="pl-PL" w:bidi="ar-SA"/>
        </w:rPr>
        <w:t>aparoskopowej i Klasycznej</w:t>
      </w:r>
      <w:r w:rsidR="00F801DA" w:rsidRPr="00F801DA">
        <w:rPr>
          <w:rFonts w:eastAsia="Times New Roman" w:cs="Times New Roman"/>
          <w:b/>
          <w:bCs/>
          <w:i/>
          <w:iCs/>
          <w:kern w:val="0"/>
          <w:lang w:eastAsia="pl-PL" w:bidi="ar-SA"/>
        </w:rPr>
        <w:t>.</w:t>
      </w:r>
      <w:r w:rsidRPr="00B33153">
        <w:rPr>
          <w:rFonts w:cs="Times New Roman"/>
        </w:rPr>
        <w:t xml:space="preserve">” </w:t>
      </w:r>
      <w:r w:rsidRPr="00B33153">
        <w:rPr>
          <w:rFonts w:eastAsia="Times New Roman" w:cs="Times New Roman"/>
          <w:kern w:val="0"/>
          <w:lang w:eastAsia="pl-PL" w:bidi="ar-SA"/>
        </w:rPr>
        <w:t xml:space="preserve">zgodnie z wymaganiami określonymi w treści Zaproszenia oraz jego załącznikami (nr sprawy 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>2022/2.1.1/</w:t>
      </w:r>
      <w:r w:rsidR="00F801DA">
        <w:rPr>
          <w:rFonts w:eastAsia="Times New Roman" w:cs="Times New Roman"/>
          <w:b/>
          <w:iCs/>
          <w:kern w:val="0"/>
          <w:lang w:eastAsia="pl-PL" w:bidi="ar-SA"/>
        </w:rPr>
        <w:t>MON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 xml:space="preserve">/01), </w:t>
      </w:r>
      <w:r w:rsidRPr="00B33153">
        <w:rPr>
          <w:rFonts w:eastAsia="Times New Roman" w:cs="Times New Roman"/>
          <w:kern w:val="0"/>
          <w:lang w:eastAsia="pl-PL" w:bidi="ar-SA"/>
        </w:rPr>
        <w:t>oferujemy</w:t>
      </w:r>
      <w:r w:rsidRPr="00B33153">
        <w:rPr>
          <w:rFonts w:eastAsia="Times New Roman" w:cs="Times New Roman"/>
          <w:b/>
          <w:bCs/>
          <w:kern w:val="0"/>
          <w:lang w:eastAsia="pl-PL" w:bidi="ar-SA"/>
        </w:rPr>
        <w:t xml:space="preserve">  </w:t>
      </w:r>
      <w:r w:rsidRPr="00B33153">
        <w:rPr>
          <w:rFonts w:eastAsia="Times New Roman" w:cs="Times New Roman"/>
          <w:bCs/>
          <w:color w:val="000000"/>
          <w:kern w:val="0"/>
          <w:lang w:eastAsia="pl-PL" w:bidi="ar-SA"/>
        </w:rPr>
        <w:t>dostawę</w:t>
      </w:r>
      <w:r w:rsidRPr="00B33153">
        <w:rPr>
          <w:rFonts w:eastAsia="Times New Roman" w:cs="Times New Roman"/>
          <w:kern w:val="0"/>
          <w:lang w:eastAsia="pl-PL" w:bidi="ar-SA"/>
        </w:rPr>
        <w:t xml:space="preserve">: 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 xml:space="preserve"> </w:t>
      </w:r>
    </w:p>
    <w:p w14:paraId="314B37BE" w14:textId="5861A43B" w:rsidR="00B33153" w:rsidRPr="008A6CFD" w:rsidRDefault="007C73C6" w:rsidP="00B33153">
      <w:pPr>
        <w:widowControl/>
        <w:suppressAutoHyphens w:val="0"/>
        <w:jc w:val="both"/>
        <w:rPr>
          <w:rFonts w:eastAsia="Times New Roman" w:cs="Times New Roman"/>
          <w:b/>
          <w:bCs/>
          <w:kern w:val="0"/>
          <w:lang w:eastAsia="pl-PL" w:bidi="ar-SA"/>
        </w:rPr>
      </w:pPr>
      <w:proofErr w:type="spellStart"/>
      <w:r w:rsidRPr="008A6CFD">
        <w:rPr>
          <w:rFonts w:eastAsia="Times New Roman" w:cs="Times New Roman"/>
          <w:b/>
          <w:bCs/>
          <w:kern w:val="0"/>
          <w:lang w:eastAsia="pl-PL" w:bidi="ar-SA"/>
        </w:rPr>
        <w:t>Neuromonitoring</w:t>
      </w:r>
      <w:r w:rsidRPr="008A6CFD">
        <w:rPr>
          <w:rFonts w:eastAsia="Times New Roman" w:cs="Times New Roman"/>
          <w:b/>
          <w:bCs/>
          <w:kern w:val="0"/>
          <w:lang w:eastAsia="pl-PL" w:bidi="ar-SA"/>
        </w:rPr>
        <w:t>u</w:t>
      </w:r>
      <w:proofErr w:type="spellEnd"/>
      <w:r w:rsidRPr="008A6CFD">
        <w:rPr>
          <w:rFonts w:eastAsia="Times New Roman" w:cs="Times New Roman"/>
          <w:b/>
          <w:bCs/>
          <w:kern w:val="0"/>
          <w:lang w:eastAsia="pl-PL" w:bidi="ar-SA"/>
        </w:rPr>
        <w:t xml:space="preserve"> śródoperacyjn</w:t>
      </w:r>
      <w:r w:rsidRPr="008A6CFD">
        <w:rPr>
          <w:rFonts w:eastAsia="Times New Roman" w:cs="Times New Roman"/>
          <w:b/>
          <w:bCs/>
          <w:kern w:val="0"/>
          <w:lang w:eastAsia="pl-PL" w:bidi="ar-SA"/>
        </w:rPr>
        <w:t>ego</w:t>
      </w:r>
      <w:r w:rsidRPr="008A6CFD">
        <w:rPr>
          <w:rFonts w:eastAsia="Times New Roman" w:cs="Times New Roman"/>
          <w:b/>
          <w:bCs/>
          <w:kern w:val="0"/>
          <w:lang w:eastAsia="pl-PL" w:bidi="ar-SA"/>
        </w:rPr>
        <w:t xml:space="preserve"> wraz z wyposażeniem dodatkowym</w:t>
      </w:r>
    </w:p>
    <w:p w14:paraId="34E657C8" w14:textId="77777777" w:rsidR="008A6CFD" w:rsidRDefault="008A6CFD" w:rsidP="00B33153">
      <w:pPr>
        <w:widowControl/>
        <w:suppressAutoHyphens w:val="0"/>
        <w:jc w:val="both"/>
        <w:rPr>
          <w:rFonts w:eastAsia="Times New Roman" w:cs="Times New Roman"/>
          <w:b/>
          <w:bCs/>
          <w:i/>
          <w:iCs/>
          <w:kern w:val="0"/>
          <w:lang w:eastAsia="pl-PL" w:bidi="ar-SA"/>
        </w:rPr>
      </w:pPr>
    </w:p>
    <w:p w14:paraId="5045CBE0" w14:textId="27619701" w:rsidR="008A6CFD" w:rsidRPr="008A6CFD" w:rsidRDefault="008A6CFD" w:rsidP="008A6CFD">
      <w:pPr>
        <w:tabs>
          <w:tab w:val="left" w:pos="0"/>
        </w:tabs>
        <w:jc w:val="both"/>
        <w:rPr>
          <w:rFonts w:eastAsia="Times New Roman" w:cs="Times New Roman"/>
          <w:kern w:val="0"/>
          <w:lang w:eastAsia="pl-PL" w:bidi="ar-SA"/>
        </w:rPr>
      </w:pPr>
      <w:r w:rsidRPr="008A6CFD">
        <w:rPr>
          <w:rFonts w:eastAsia="Times New Roman" w:cs="Times New Roman"/>
          <w:kern w:val="0"/>
          <w:lang w:eastAsia="pl-PL" w:bidi="ar-SA"/>
        </w:rPr>
        <w:t>O wartości</w:t>
      </w:r>
      <w:r>
        <w:rPr>
          <w:rFonts w:eastAsia="Times New Roman" w:cs="Times New Roman"/>
          <w:kern w:val="0"/>
          <w:lang w:eastAsia="pl-PL" w:bidi="ar-SA"/>
        </w:rPr>
        <w:t xml:space="preserve"> :</w:t>
      </w:r>
      <w:r w:rsidRPr="008A6CFD">
        <w:rPr>
          <w:rFonts w:eastAsia="Times New Roman" w:cs="Times New Roman"/>
          <w:b/>
          <w:bCs/>
        </w:rPr>
        <w:t xml:space="preserve"> </w:t>
      </w:r>
      <w:r w:rsidRPr="0054464E">
        <w:rPr>
          <w:rFonts w:eastAsia="Times New Roman" w:cs="Times New Roman"/>
          <w:b/>
          <w:bCs/>
        </w:rPr>
        <w:t>……………….PLN brutto</w:t>
      </w:r>
      <w:r>
        <w:rPr>
          <w:rFonts w:eastAsia="Times New Roman" w:cs="Times New Roman"/>
        </w:rPr>
        <w:t xml:space="preserve">, tj. Wartość </w:t>
      </w:r>
      <w:r w:rsidRPr="0054464E">
        <w:rPr>
          <w:rFonts w:eastAsia="Times New Roman" w:cs="Times New Roman"/>
          <w:b/>
          <w:bCs/>
        </w:rPr>
        <w:t>netto</w:t>
      </w:r>
      <w:r>
        <w:rPr>
          <w:rFonts w:eastAsia="Times New Roman" w:cs="Times New Roman"/>
        </w:rPr>
        <w:t xml:space="preserve"> w kwocie………..PLN i powiększonej o </w:t>
      </w:r>
      <w:r w:rsidRPr="0054464E">
        <w:rPr>
          <w:rFonts w:eastAsia="Times New Roman" w:cs="Times New Roman"/>
          <w:b/>
          <w:bCs/>
        </w:rPr>
        <w:t>podatek VAT</w:t>
      </w:r>
      <w:r>
        <w:rPr>
          <w:rFonts w:eastAsia="Times New Roman" w:cs="Times New Roman"/>
        </w:rPr>
        <w:t xml:space="preserve"> w kwocie …….PL./</w:t>
      </w:r>
    </w:p>
    <w:p w14:paraId="03001748" w14:textId="77777777" w:rsidR="007C73C6" w:rsidRDefault="007C73C6" w:rsidP="00F801DA">
      <w:pPr>
        <w:tabs>
          <w:tab w:val="left" w:pos="0"/>
        </w:tabs>
        <w:jc w:val="both"/>
        <w:rPr>
          <w:rFonts w:eastAsia="Times New Roman" w:cs="Times New Roman"/>
          <w:b/>
          <w:bCs/>
        </w:rPr>
      </w:pPr>
    </w:p>
    <w:p w14:paraId="69B7226D" w14:textId="655C0FAC" w:rsidR="004068BF" w:rsidRPr="00E05475" w:rsidRDefault="004068BF" w:rsidP="007530C3">
      <w:pPr>
        <w:pStyle w:val="Akapitzlist"/>
        <w:numPr>
          <w:ilvl w:val="0"/>
          <w:numId w:val="2"/>
        </w:numPr>
        <w:jc w:val="both"/>
        <w:rPr>
          <w:rFonts w:eastAsia="Times New Roman" w:cs="Times New Roman"/>
          <w:b/>
          <w:bCs/>
          <w:color w:val="000000"/>
          <w:szCs w:val="24"/>
          <w:lang w:eastAsia="pl-PL"/>
        </w:rPr>
      </w:pPr>
      <w:r w:rsidRPr="00E05475">
        <w:rPr>
          <w:rFonts w:eastAsia="Times New Roman" w:cs="Times New Roman"/>
          <w:b/>
          <w:bCs/>
          <w:color w:val="000000"/>
          <w:szCs w:val="24"/>
          <w:lang w:eastAsia="pl-PL"/>
        </w:rPr>
        <w:t>Wykonawca oświadcza, że:</w:t>
      </w:r>
    </w:p>
    <w:p w14:paraId="2A954244" w14:textId="77777777" w:rsidR="008419D8" w:rsidRDefault="00F00AAD" w:rsidP="008419D8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color w:val="000000"/>
          <w:szCs w:val="24"/>
          <w:lang w:eastAsia="pl-PL"/>
        </w:rPr>
        <w:t xml:space="preserve">dysponuje </w:t>
      </w:r>
      <w:r w:rsidR="00E05475">
        <w:rPr>
          <w:rFonts w:eastAsia="Times New Roman" w:cs="Times New Roman"/>
          <w:color w:val="000000"/>
          <w:szCs w:val="24"/>
          <w:lang w:eastAsia="pl-PL"/>
        </w:rPr>
        <w:t>sprzętem</w:t>
      </w:r>
      <w:r w:rsidRPr="00E05475">
        <w:rPr>
          <w:rFonts w:eastAsia="Times New Roman" w:cs="Times New Roman"/>
          <w:color w:val="000000"/>
          <w:szCs w:val="24"/>
          <w:lang w:eastAsia="pl-PL"/>
        </w:rPr>
        <w:t xml:space="preserve">, o odpowiedniej jakości i ilości niezbędnej dla Zamawiającego w zakresie udzielanych przez niego świadczeń zdrowotnych, w szczególności </w:t>
      </w:r>
      <w:r w:rsidR="00E05475">
        <w:rPr>
          <w:rFonts w:eastAsia="Times New Roman" w:cs="Times New Roman"/>
          <w:color w:val="000000"/>
          <w:szCs w:val="24"/>
          <w:lang w:eastAsia="pl-PL"/>
        </w:rPr>
        <w:t>sprzęt</w:t>
      </w:r>
      <w:r w:rsidRPr="00E05475">
        <w:rPr>
          <w:rFonts w:eastAsia="Times New Roman" w:cs="Times New Roman"/>
          <w:color w:val="000000"/>
          <w:szCs w:val="24"/>
          <w:lang w:eastAsia="pl-PL"/>
        </w:rPr>
        <w:t xml:space="preserve"> jest dopuszczony do obrotu i stosowania zgodnie z obowiązującym prawem na terenie Rzeczypospolitej Polskiej;</w:t>
      </w:r>
    </w:p>
    <w:p w14:paraId="6AC406CE" w14:textId="2623EFF4" w:rsidR="00F00AAD" w:rsidRPr="008419D8" w:rsidRDefault="008419D8" w:rsidP="008419D8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8419D8">
        <w:t xml:space="preserve">Oferowany przedmiot zamówienia </w:t>
      </w:r>
      <w:r>
        <w:t>jest</w:t>
      </w:r>
      <w:r w:rsidRPr="008419D8">
        <w:t xml:space="preserve"> dopuszczony do obrotu i używania w jednostkach ochrony zdrowia na terenie RP zgodnie z polskim prawem oraz prawem Unii Europejskiej </w:t>
      </w:r>
      <w:r>
        <w:t>oraz posiada</w:t>
      </w:r>
      <w:r w:rsidRPr="008419D8">
        <w:t xml:space="preserve"> aktualne polskie lub obowiązujące w Unii Europejskiej certyfikaty / świadectwa dopuszczenia do stosowania, które </w:t>
      </w:r>
      <w:r>
        <w:t>zobowiązuje się</w:t>
      </w:r>
      <w:r w:rsidRPr="008419D8">
        <w:t xml:space="preserve"> okazywać Zamawiającemu na każde jego wezwanie</w:t>
      </w:r>
      <w:r w:rsidR="00F00AAD" w:rsidRPr="008419D8">
        <w:rPr>
          <w:szCs w:val="24"/>
        </w:rPr>
        <w:t>.</w:t>
      </w:r>
    </w:p>
    <w:p w14:paraId="7D45F582" w14:textId="61171398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color w:val="000000"/>
          <w:szCs w:val="24"/>
          <w:lang w:eastAsia="pl-PL"/>
        </w:rPr>
        <w:t>oferowany przez nas przedmiot zamówienia jest fabrycznie nowy, rok produkcji nie starszy niż w 202</w:t>
      </w:r>
      <w:r w:rsidR="00E05475">
        <w:rPr>
          <w:rFonts w:eastAsia="Times New Roman" w:cs="Times New Roman"/>
          <w:color w:val="000000"/>
          <w:szCs w:val="24"/>
          <w:lang w:eastAsia="pl-PL"/>
        </w:rPr>
        <w:t>2</w:t>
      </w:r>
      <w:r w:rsidRPr="00E05475">
        <w:rPr>
          <w:rFonts w:eastAsia="Times New Roman" w:cs="Times New Roman"/>
          <w:color w:val="000000"/>
          <w:szCs w:val="24"/>
          <w:lang w:eastAsia="pl-PL"/>
        </w:rPr>
        <w:t>r., kompletny, gotowy do użytkowania, nie wymaga dodatkowych zakupów i inwestycji, pozbawiony wad technicznych i prawnych;</w:t>
      </w:r>
    </w:p>
    <w:p w14:paraId="7FE872E9" w14:textId="6204D701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szCs w:val="24"/>
        </w:rPr>
        <w:t>przedmiot zamówienia wykona na swój koszt i ryzyko;</w:t>
      </w:r>
    </w:p>
    <w:p w14:paraId="138D4A0F" w14:textId="36F9C1A3" w:rsidR="00F00AAD" w:rsidRPr="00D400B2" w:rsidRDefault="00DA00A7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b/>
          <w:bCs/>
          <w:color w:val="000000"/>
          <w:szCs w:val="24"/>
          <w:lang w:eastAsia="pl-PL"/>
        </w:rPr>
      </w:pPr>
      <w:r>
        <w:rPr>
          <w:szCs w:val="24"/>
        </w:rPr>
        <w:t>zrealizuje</w:t>
      </w:r>
      <w:r w:rsidR="00F00AAD" w:rsidRPr="00D400B2">
        <w:rPr>
          <w:szCs w:val="24"/>
        </w:rPr>
        <w:t xml:space="preserve"> przedmiot zamówienia </w:t>
      </w:r>
      <w:r>
        <w:rPr>
          <w:szCs w:val="24"/>
        </w:rPr>
        <w:t xml:space="preserve">w </w:t>
      </w:r>
      <w:r w:rsidR="00F00AAD" w:rsidRPr="00D400B2">
        <w:rPr>
          <w:szCs w:val="24"/>
        </w:rPr>
        <w:t xml:space="preserve">terminie do </w:t>
      </w:r>
      <w:r w:rsidR="00CC314F">
        <w:rPr>
          <w:b/>
          <w:bCs/>
          <w:szCs w:val="24"/>
        </w:rPr>
        <w:t xml:space="preserve">2 tygodni </w:t>
      </w:r>
      <w:r w:rsidR="00F00AAD" w:rsidRPr="00D400B2">
        <w:rPr>
          <w:b/>
          <w:bCs/>
          <w:szCs w:val="24"/>
        </w:rPr>
        <w:t>licząc od dnia podpisania umowy;</w:t>
      </w:r>
    </w:p>
    <w:p w14:paraId="2E5EED34" w14:textId="12E5FFFC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cs="Times New Roman"/>
          <w:szCs w:val="24"/>
        </w:rPr>
        <w:t xml:space="preserve">zapoznał się </w:t>
      </w:r>
      <w:r w:rsidR="009A15D5" w:rsidRPr="00E05475">
        <w:rPr>
          <w:rFonts w:cs="Times New Roman"/>
          <w:szCs w:val="24"/>
        </w:rPr>
        <w:t xml:space="preserve">z </w:t>
      </w:r>
      <w:r w:rsidR="00EB56D8" w:rsidRPr="00E05475">
        <w:rPr>
          <w:rFonts w:cs="Times New Roman"/>
          <w:szCs w:val="24"/>
        </w:rPr>
        <w:t>zaproszeniem</w:t>
      </w:r>
      <w:r w:rsidR="009A15D5" w:rsidRPr="00E05475">
        <w:rPr>
          <w:rFonts w:cs="Times New Roman"/>
          <w:szCs w:val="24"/>
        </w:rPr>
        <w:t xml:space="preserve"> ofertowym </w:t>
      </w:r>
      <w:r w:rsidRPr="00E05475">
        <w:rPr>
          <w:rFonts w:cs="Times New Roman"/>
          <w:szCs w:val="24"/>
        </w:rPr>
        <w:t>i przyjmuje bez zastrzeżeń</w:t>
      </w:r>
      <w:r w:rsidR="00DA00A7">
        <w:rPr>
          <w:rFonts w:cs="Times New Roman"/>
          <w:szCs w:val="24"/>
        </w:rPr>
        <w:t xml:space="preserve"> jego </w:t>
      </w:r>
      <w:r w:rsidRPr="00E05475">
        <w:rPr>
          <w:rFonts w:cs="Times New Roman"/>
          <w:szCs w:val="24"/>
        </w:rPr>
        <w:t xml:space="preserve"> warunki i postanowienia łącznie ze wzorem umowy (Załącznik nr </w:t>
      </w:r>
      <w:r w:rsidR="00EB56D8" w:rsidRPr="00E05475">
        <w:rPr>
          <w:rFonts w:cs="Times New Roman"/>
          <w:szCs w:val="24"/>
        </w:rPr>
        <w:t>3</w:t>
      </w:r>
      <w:r w:rsidRPr="00E05475">
        <w:rPr>
          <w:rFonts w:cs="Times New Roman"/>
          <w:szCs w:val="24"/>
        </w:rPr>
        <w:t xml:space="preserve"> do </w:t>
      </w:r>
      <w:r w:rsidR="00EB56D8" w:rsidRPr="00E05475">
        <w:rPr>
          <w:rFonts w:cs="Times New Roman"/>
          <w:szCs w:val="24"/>
        </w:rPr>
        <w:t>zaproszenia ofertowego</w:t>
      </w:r>
      <w:r w:rsidRPr="00E05475">
        <w:rPr>
          <w:rFonts w:cs="Times New Roman"/>
          <w:szCs w:val="24"/>
        </w:rPr>
        <w:t>);</w:t>
      </w:r>
    </w:p>
    <w:p w14:paraId="0ABEAFDF" w14:textId="412E6D9B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bCs/>
          <w:color w:val="000000"/>
          <w:szCs w:val="24"/>
          <w:lang w:eastAsia="pl-PL"/>
        </w:rPr>
        <w:t>uzyskał wszelkie informacje niezbędne do przygotowania oferty,</w:t>
      </w:r>
    </w:p>
    <w:p w14:paraId="531C12BD" w14:textId="2E7D1C0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cs="Times New Roman"/>
          <w:szCs w:val="24"/>
        </w:rPr>
        <w:t>zapoznał się z opisem przedmiotu zamówienia zawartym w zał. nr 2– Zestawienie wymaganych parametrów</w:t>
      </w:r>
      <w:r w:rsidRPr="00E05475">
        <w:rPr>
          <w:rFonts w:cs="Times New Roman"/>
          <w:b/>
          <w:bCs/>
          <w:szCs w:val="24"/>
        </w:rPr>
        <w:t xml:space="preserve"> </w:t>
      </w:r>
      <w:r w:rsidRPr="00E05475">
        <w:rPr>
          <w:rFonts w:cs="Times New Roman"/>
          <w:szCs w:val="24"/>
        </w:rPr>
        <w:t xml:space="preserve">i nie wnosi do niego zastrzeżeń. Opis przedmiotu zamówienia nie budzi żadnych wątpliwości, a wykonawca zobowiązuje się wykonać bez wyjątku w 100% cały przedmiot zamówienia w opisany w zał. nr 2 do niniejszego postępowania pod warunkiem kary </w:t>
      </w:r>
      <w:r w:rsidRPr="00E05475">
        <w:rPr>
          <w:rFonts w:cs="Times New Roman"/>
          <w:szCs w:val="24"/>
        </w:rPr>
        <w:lastRenderedPageBreak/>
        <w:t>określonej w art. 297 kodeksu karnego.</w:t>
      </w:r>
    </w:p>
    <w:p w14:paraId="7707CE19" w14:textId="7777777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szCs w:val="24"/>
        </w:rPr>
        <w:t xml:space="preserve"> </w:t>
      </w:r>
      <w:r w:rsidRPr="00E05475">
        <w:rPr>
          <w:b/>
          <w:szCs w:val="24"/>
        </w:rPr>
        <w:t>oferuje ……… miesięczny termin gwarancji</w:t>
      </w:r>
      <w:r w:rsidRPr="00E05475">
        <w:rPr>
          <w:rStyle w:val="Odwoanieprzypisudolnego"/>
          <w:b/>
          <w:szCs w:val="24"/>
        </w:rPr>
        <w:footnoteReference w:id="1"/>
      </w:r>
      <w:r w:rsidRPr="00E05475">
        <w:rPr>
          <w:b/>
          <w:szCs w:val="24"/>
        </w:rPr>
        <w:t xml:space="preserve"> </w:t>
      </w:r>
      <w:r w:rsidRPr="00E05475">
        <w:rPr>
          <w:b/>
          <w:bCs/>
          <w:szCs w:val="24"/>
        </w:rPr>
        <w:t>na całość przedmiotu zamówienia</w:t>
      </w:r>
      <w:r w:rsidRPr="00E05475">
        <w:rPr>
          <w:szCs w:val="24"/>
        </w:rPr>
        <w:t>.</w:t>
      </w:r>
    </w:p>
    <w:p w14:paraId="3434198F" w14:textId="57D29CE9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b/>
          <w:szCs w:val="24"/>
        </w:rPr>
        <w:t>oferuje ……… miesięczny termin rękojmi</w:t>
      </w:r>
      <w:r w:rsidRPr="00E05475">
        <w:rPr>
          <w:rStyle w:val="Odwoanieprzypisudolnego"/>
          <w:b/>
          <w:szCs w:val="24"/>
        </w:rPr>
        <w:footnoteReference w:id="2"/>
      </w:r>
      <w:r w:rsidRPr="00E05475">
        <w:rPr>
          <w:b/>
          <w:szCs w:val="24"/>
        </w:rPr>
        <w:t xml:space="preserve"> </w:t>
      </w:r>
      <w:r w:rsidRPr="00E05475">
        <w:rPr>
          <w:b/>
          <w:bCs/>
          <w:szCs w:val="24"/>
        </w:rPr>
        <w:t>na całość przedmiotu zamówienia</w:t>
      </w:r>
      <w:r w:rsidRPr="00E05475">
        <w:rPr>
          <w:szCs w:val="24"/>
        </w:rPr>
        <w:t>.</w:t>
      </w:r>
    </w:p>
    <w:p w14:paraId="1E84DBF6" w14:textId="45DA72BB" w:rsidR="000C7127" w:rsidRPr="00E05475" w:rsidRDefault="008579BE" w:rsidP="00CD3617">
      <w:pPr>
        <w:widowControl/>
        <w:numPr>
          <w:ilvl w:val="0"/>
          <w:numId w:val="2"/>
        </w:numPr>
        <w:tabs>
          <w:tab w:val="clear" w:pos="360"/>
          <w:tab w:val="num" w:pos="0"/>
          <w:tab w:val="left" w:pos="284"/>
        </w:tabs>
        <w:suppressAutoHyphens w:val="0"/>
        <w:spacing w:before="100" w:beforeAutospacing="1" w:after="198"/>
        <w:ind w:left="0" w:firstLine="0"/>
        <w:contextualSpacing/>
        <w:jc w:val="both"/>
        <w:rPr>
          <w:rFonts w:cs="Times New Roman"/>
        </w:rPr>
      </w:pPr>
      <w:r w:rsidRPr="00E05475">
        <w:rPr>
          <w:rFonts w:cs="Times New Roman"/>
        </w:rPr>
        <w:t xml:space="preserve">Oferowany przez Wykonawcę termin płatności wynosi </w:t>
      </w:r>
      <w:r w:rsidR="00014679" w:rsidRPr="00E05475">
        <w:rPr>
          <w:rFonts w:cs="Times New Roman"/>
        </w:rPr>
        <w:t>30</w:t>
      </w:r>
      <w:r w:rsidRPr="00E05475">
        <w:rPr>
          <w:rFonts w:cs="Times New Roman"/>
        </w:rPr>
        <w:t xml:space="preserve"> /słownie: </w:t>
      </w:r>
      <w:r w:rsidR="00014679" w:rsidRPr="00E05475">
        <w:rPr>
          <w:rFonts w:cs="Times New Roman"/>
        </w:rPr>
        <w:t>trzydzieści</w:t>
      </w:r>
      <w:r w:rsidRPr="00E05475">
        <w:rPr>
          <w:rFonts w:cs="Times New Roman"/>
        </w:rPr>
        <w:t xml:space="preserve"> dni licząc od daty otrzymania przez Zamawiającego faktury po zrealizowaniu zamówienia. W przypadku, gdy realizacja zamówienia odbywa się w terminie późniejszym niż data wpływu faktury do Zamawiającego, termin płatności liczony będzie od daty realizacji całości przedmiotu zamówienia przez Wykonawcę.</w:t>
      </w:r>
    </w:p>
    <w:p w14:paraId="6DA5B424" w14:textId="77777777" w:rsidR="009A15D5" w:rsidRPr="00E05475" w:rsidRDefault="009A15D5" w:rsidP="009A15D5">
      <w:pPr>
        <w:shd w:val="clear" w:color="auto" w:fill="FFFFFF"/>
        <w:tabs>
          <w:tab w:val="left" w:pos="851"/>
          <w:tab w:val="left" w:leader="dot" w:pos="7901"/>
        </w:tabs>
        <w:autoSpaceDE w:val="0"/>
        <w:jc w:val="both"/>
        <w:rPr>
          <w:rFonts w:cs="Times New Roman"/>
        </w:rPr>
      </w:pPr>
    </w:p>
    <w:p w14:paraId="11692D75" w14:textId="5856889A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rPr>
          <w:rFonts w:cs="Times New Roman"/>
        </w:rPr>
        <w:t>Wykonawca uważa się za związanego niniejszą ofertą przez okres 30 dni.</w:t>
      </w:r>
    </w:p>
    <w:p w14:paraId="4FB558A7" w14:textId="77777777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rPr>
          <w:rFonts w:cs="Times New Roman"/>
        </w:rPr>
        <w:t>Oświadczamy, że wypełniliśmy obowiązki informacyjne przewidziane w art. 13 lub art. 14 RODO</w:t>
      </w:r>
      <w:r w:rsidRPr="00E05475">
        <w:rPr>
          <w:rStyle w:val="Odwoanieprzypisudolnego"/>
          <w:rFonts w:cs="Times New Roman"/>
        </w:rPr>
        <w:footnoteReference w:id="3"/>
      </w:r>
      <w:r w:rsidRPr="00E05475">
        <w:rPr>
          <w:rFonts w:cs="Times New Roman"/>
        </w:rPr>
        <w:t xml:space="preserve"> wobec osób fizycznych, od których dane osobowe bezpośrednio lub pośrednio pozyskałem celu ubiegania się o udzielenie zamówienia publicznego w niniejszym postępowaniu</w:t>
      </w:r>
      <w:r w:rsidRPr="00E05475">
        <w:rPr>
          <w:rStyle w:val="Odwoanieprzypisudolnego"/>
          <w:rFonts w:cs="Times New Roman"/>
        </w:rPr>
        <w:footnoteReference w:id="4"/>
      </w:r>
    </w:p>
    <w:p w14:paraId="7B16DD13" w14:textId="77777777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t>Imię i nazwisko osoby upoważnionej do kontaktów w sprawie prowadzonego postępowania: ......................................................................... adres e-mail ……………Tel………………..</w:t>
      </w:r>
    </w:p>
    <w:p w14:paraId="372C1D03" w14:textId="2D2FACA0" w:rsidR="009A15D5" w:rsidRPr="00DA00A7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t>Imię, nazwisko i stanowisko osoby upoważnionej do podpisania umowy: ............................................................... adres e-mail ……………Tel……….……….…..</w:t>
      </w:r>
    </w:p>
    <w:p w14:paraId="18FE3D62" w14:textId="7C814FE8" w:rsidR="00DA00A7" w:rsidRPr="00072259" w:rsidRDefault="00DA00A7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072259">
        <w:rPr>
          <w:rFonts w:cs="Times New Roman"/>
          <w:color w:val="2C363A"/>
          <w:shd w:val="clear" w:color="auto" w:fill="FFFFFF"/>
        </w:rPr>
        <w:t>Zgłaszanie awarii – spraw reklamacji/ rękojmi, kierowane będzie przez Zamawiającego drogą tel. i e-mail na adres wskazany przez Wykonawcę:…………………………………………………………………………………</w:t>
      </w:r>
    </w:p>
    <w:p w14:paraId="2C08EF2E" w14:textId="77777777" w:rsidR="009A15D5" w:rsidRPr="00E05475" w:rsidRDefault="009A15D5" w:rsidP="009A15D5">
      <w:pPr>
        <w:pStyle w:val="Bezodstpw"/>
        <w:numPr>
          <w:ilvl w:val="0"/>
          <w:numId w:val="2"/>
        </w:numPr>
        <w:ind w:right="-709"/>
        <w:jc w:val="both"/>
        <w:rPr>
          <w:rFonts w:ascii="Times New Roman" w:hAnsi="Times New Roman"/>
          <w:i/>
          <w:sz w:val="24"/>
          <w:szCs w:val="24"/>
        </w:rPr>
      </w:pPr>
      <w:r w:rsidRPr="00E05475">
        <w:rPr>
          <w:rFonts w:ascii="Times New Roman" w:hAnsi="Times New Roman"/>
          <w:sz w:val="24"/>
          <w:szCs w:val="24"/>
        </w:rPr>
        <w:t>Integralną część oferty stanowią następujące dokumenty:</w:t>
      </w:r>
    </w:p>
    <w:p w14:paraId="6DCC7034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1/ .................................................................................</w:t>
      </w:r>
    </w:p>
    <w:p w14:paraId="56F97972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2/ .................................................................................</w:t>
      </w:r>
    </w:p>
    <w:p w14:paraId="3BB4DC50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Itd.</w:t>
      </w:r>
    </w:p>
    <w:p w14:paraId="6F8B74FE" w14:textId="3465BD27" w:rsidR="00C069FA" w:rsidRDefault="00C069FA" w:rsidP="00AB2F73">
      <w:pPr>
        <w:jc w:val="both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 xml:space="preserve">    ……………………………………</w:t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  <w:t xml:space="preserve">…………………………………………………. </w:t>
      </w:r>
    </w:p>
    <w:p w14:paraId="6A2E3EC1" w14:textId="126FCA1D" w:rsidR="00C069FA" w:rsidRPr="006322CC" w:rsidRDefault="00C069FA" w:rsidP="00AB2F73">
      <w:pPr>
        <w:jc w:val="both"/>
        <w:rPr>
          <w:rFonts w:cs="Times New Roman"/>
          <w:i/>
          <w:sz w:val="16"/>
          <w:szCs w:val="16"/>
        </w:rPr>
      </w:pPr>
      <w:r>
        <w:rPr>
          <w:rFonts w:cs="Times New Roman"/>
          <w:iCs/>
          <w:sz w:val="16"/>
          <w:szCs w:val="16"/>
        </w:rPr>
        <w:t xml:space="preserve">              </w:t>
      </w:r>
      <w:r w:rsidRPr="00C069FA">
        <w:rPr>
          <w:rFonts w:cs="Times New Roman"/>
          <w:iCs/>
          <w:sz w:val="16"/>
          <w:szCs w:val="16"/>
        </w:rPr>
        <w:t>(miejsce i data)</w:t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 w:rsidRPr="00C069FA">
        <w:rPr>
          <w:rFonts w:cs="Times New Roman"/>
          <w:iCs/>
          <w:sz w:val="16"/>
          <w:szCs w:val="16"/>
        </w:rPr>
        <w:t xml:space="preserve">         (pieczęć i podpis Wykonawcy)</w:t>
      </w:r>
    </w:p>
    <w:sectPr w:rsidR="00C069FA" w:rsidRPr="006322CC" w:rsidSect="003C3272">
      <w:footerReference w:type="default" r:id="rId8"/>
      <w:pgSz w:w="11906" w:h="16838"/>
      <w:pgMar w:top="851" w:right="1417" w:bottom="1134" w:left="1417" w:header="708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EC905" w14:textId="77777777" w:rsidR="00F32F39" w:rsidRDefault="00F32F39">
      <w:r>
        <w:separator/>
      </w:r>
    </w:p>
  </w:endnote>
  <w:endnote w:type="continuationSeparator" w:id="0">
    <w:p w14:paraId="1A479A90" w14:textId="77777777" w:rsidR="00F32F39" w:rsidRDefault="00F3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7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467FD" w14:textId="77777777" w:rsidR="003C3272" w:rsidRDefault="00C42675">
    <w:pPr>
      <w:pStyle w:val="Stopka"/>
      <w:spacing w:after="200"/>
      <w:jc w:val="center"/>
    </w:pPr>
    <w:r>
      <w:fldChar w:fldCharType="begin"/>
    </w:r>
    <w:r w:rsidR="003C3272">
      <w:instrText xml:space="preserve"> PAGE \*Arabic </w:instrText>
    </w:r>
    <w:r>
      <w:fldChar w:fldCharType="separate"/>
    </w:r>
    <w:r w:rsidR="004B4C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3763B" w14:textId="77777777" w:rsidR="00F32F39" w:rsidRDefault="00F32F39">
      <w:r>
        <w:separator/>
      </w:r>
    </w:p>
  </w:footnote>
  <w:footnote w:type="continuationSeparator" w:id="0">
    <w:p w14:paraId="6BA8CD05" w14:textId="77777777" w:rsidR="00F32F39" w:rsidRDefault="00F32F39">
      <w:r>
        <w:continuationSeparator/>
      </w:r>
    </w:p>
  </w:footnote>
  <w:footnote w:id="1">
    <w:p w14:paraId="56C3A302" w14:textId="2D4D8144" w:rsidR="00F00AAD" w:rsidRPr="00C549EE" w:rsidRDefault="00F00AAD" w:rsidP="00F00AAD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 w:rsidRPr="00053C23">
        <w:rPr>
          <w:i/>
          <w:iCs/>
        </w:rPr>
        <w:t xml:space="preserve">Minimalny wymagany okres rękojmi i gwarancji nie może być krótszy niż 24 miesięcy; </w:t>
      </w:r>
    </w:p>
  </w:footnote>
  <w:footnote w:id="2">
    <w:p w14:paraId="2A515BD8" w14:textId="6586E303" w:rsidR="00F00AAD" w:rsidRPr="00C549EE" w:rsidRDefault="00F00AAD" w:rsidP="00F00AAD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</w:rPr>
        <w:t>Okres rękojmi musi być równy okresowi gwarancji</w:t>
      </w:r>
      <w:r w:rsidR="009A15D5">
        <w:rPr>
          <w:i/>
          <w:iCs/>
        </w:rPr>
        <w:t>;</w:t>
      </w:r>
    </w:p>
  </w:footnote>
  <w:footnote w:id="3">
    <w:p w14:paraId="5C80B605" w14:textId="77777777" w:rsidR="009A15D5" w:rsidRDefault="009A15D5" w:rsidP="009A15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A5E">
        <w:rPr>
          <w:i/>
        </w:rPr>
        <w:t>rozporządzenie Parlamentu Europejskiego i Rady (UE) 2016/679 z dnia 27 kwietnia 2016r. w sprawie ochrony osób fizycznych w związku z przetwarzaniem danych osobowych   i w sprawie swobodnego przepływu takich danych oraz uchylenia dyrektywy 95/46/WE (ogólne rozporządzenie o ochronie danych) (Dz. Urz. UE L 119 z 04.05.2016, str. 1)</w:t>
      </w:r>
    </w:p>
  </w:footnote>
  <w:footnote w:id="4">
    <w:p w14:paraId="50D3C1D8" w14:textId="77777777" w:rsidR="009A15D5" w:rsidRPr="001A0A5E" w:rsidRDefault="009A15D5" w:rsidP="009A15D5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1A0A5E">
        <w:rPr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66C0681D" w14:textId="77777777" w:rsidR="009A15D5" w:rsidRDefault="009A15D5" w:rsidP="009A15D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64CD50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107213D1"/>
    <w:multiLevelType w:val="hybridMultilevel"/>
    <w:tmpl w:val="2BC47DC0"/>
    <w:lvl w:ilvl="0" w:tplc="C3FC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E273FF"/>
    <w:multiLevelType w:val="hybridMultilevel"/>
    <w:tmpl w:val="828841F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58223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1B41E48"/>
    <w:multiLevelType w:val="hybridMultilevel"/>
    <w:tmpl w:val="5A16830E"/>
    <w:lvl w:ilvl="0" w:tplc="17C40316">
      <w:start w:val="4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84716"/>
    <w:multiLevelType w:val="hybridMultilevel"/>
    <w:tmpl w:val="8D4ACF98"/>
    <w:lvl w:ilvl="0" w:tplc="30EC22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A2326"/>
    <w:multiLevelType w:val="singleLevel"/>
    <w:tmpl w:val="18C0F75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44B6A54"/>
    <w:multiLevelType w:val="hybridMultilevel"/>
    <w:tmpl w:val="BFC6BFD4"/>
    <w:lvl w:ilvl="0" w:tplc="EA984AFA">
      <w:start w:val="1"/>
      <w:numFmt w:val="lowerLetter"/>
      <w:lvlText w:val="%1)"/>
      <w:lvlJc w:val="left"/>
      <w:pPr>
        <w:ind w:left="284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375B4F5F"/>
    <w:multiLevelType w:val="hybridMultilevel"/>
    <w:tmpl w:val="81A2C616"/>
    <w:lvl w:ilvl="0" w:tplc="69100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8E7E16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CF3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D6E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1E8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229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4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2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2A6FF4"/>
    <w:multiLevelType w:val="hybridMultilevel"/>
    <w:tmpl w:val="2B2E05CA"/>
    <w:lvl w:ilvl="0" w:tplc="B9487F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87635F"/>
    <w:multiLevelType w:val="hybridMultilevel"/>
    <w:tmpl w:val="6EF04FF0"/>
    <w:lvl w:ilvl="0" w:tplc="4EF439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C1BA4"/>
    <w:multiLevelType w:val="hybridMultilevel"/>
    <w:tmpl w:val="B8ECA6E0"/>
    <w:lvl w:ilvl="0" w:tplc="81A4F02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A7774"/>
    <w:multiLevelType w:val="hybridMultilevel"/>
    <w:tmpl w:val="C0A4CB58"/>
    <w:lvl w:ilvl="0" w:tplc="19A07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2498E"/>
    <w:multiLevelType w:val="hybridMultilevel"/>
    <w:tmpl w:val="46C2062A"/>
    <w:lvl w:ilvl="0" w:tplc="7D28E22E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8327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82F32A3"/>
    <w:multiLevelType w:val="hybridMultilevel"/>
    <w:tmpl w:val="361077A4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A0A0C"/>
    <w:multiLevelType w:val="hybridMultilevel"/>
    <w:tmpl w:val="E2043466"/>
    <w:lvl w:ilvl="0" w:tplc="74FEC3FA">
      <w:start w:val="1"/>
      <w:numFmt w:val="lowerLetter"/>
      <w:lvlText w:val="%1)"/>
      <w:lvlJc w:val="left"/>
      <w:pPr>
        <w:ind w:left="22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24" w15:restartNumberingAfterBreak="0">
    <w:nsid w:val="79405D1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2097510444">
    <w:abstractNumId w:val="0"/>
  </w:num>
  <w:num w:numId="2" w16cid:durableId="2017271102">
    <w:abstractNumId w:val="1"/>
  </w:num>
  <w:num w:numId="3" w16cid:durableId="1130978731">
    <w:abstractNumId w:val="2"/>
  </w:num>
  <w:num w:numId="4" w16cid:durableId="1754858314">
    <w:abstractNumId w:val="3"/>
  </w:num>
  <w:num w:numId="5" w16cid:durableId="1949771462">
    <w:abstractNumId w:val="24"/>
  </w:num>
  <w:num w:numId="6" w16cid:durableId="995188855">
    <w:abstractNumId w:val="5"/>
  </w:num>
  <w:num w:numId="7" w16cid:durableId="1135026550">
    <w:abstractNumId w:val="13"/>
  </w:num>
  <w:num w:numId="8" w16cid:durableId="867567452">
    <w:abstractNumId w:val="19"/>
  </w:num>
  <w:num w:numId="9" w16cid:durableId="1355233670">
    <w:abstractNumId w:val="18"/>
  </w:num>
  <w:num w:numId="10" w16cid:durableId="264846208">
    <w:abstractNumId w:val="14"/>
  </w:num>
  <w:num w:numId="11" w16cid:durableId="247154230">
    <w:abstractNumId w:val="9"/>
  </w:num>
  <w:num w:numId="12" w16cid:durableId="1389184228">
    <w:abstractNumId w:val="16"/>
  </w:num>
  <w:num w:numId="13" w16cid:durableId="519927419">
    <w:abstractNumId w:val="6"/>
  </w:num>
  <w:num w:numId="14" w16cid:durableId="1393694882">
    <w:abstractNumId w:val="20"/>
  </w:num>
  <w:num w:numId="15" w16cid:durableId="639380116">
    <w:abstractNumId w:val="11"/>
  </w:num>
  <w:num w:numId="16" w16cid:durableId="1844008056">
    <w:abstractNumId w:val="15"/>
  </w:num>
  <w:num w:numId="17" w16cid:durableId="4865816">
    <w:abstractNumId w:val="12"/>
  </w:num>
  <w:num w:numId="18" w16cid:durableId="1088624417">
    <w:abstractNumId w:val="10"/>
  </w:num>
  <w:num w:numId="19" w16cid:durableId="1771242700">
    <w:abstractNumId w:val="23"/>
  </w:num>
  <w:num w:numId="20" w16cid:durableId="383063061">
    <w:abstractNumId w:val="4"/>
  </w:num>
  <w:num w:numId="21" w16cid:durableId="62720280">
    <w:abstractNumId w:val="7"/>
  </w:num>
  <w:num w:numId="22" w16cid:durableId="937255038">
    <w:abstractNumId w:val="8"/>
  </w:num>
  <w:num w:numId="23" w16cid:durableId="971717740">
    <w:abstractNumId w:val="22"/>
  </w:num>
  <w:num w:numId="24" w16cid:durableId="1427269236">
    <w:abstractNumId w:val="21"/>
  </w:num>
  <w:num w:numId="25" w16cid:durableId="8227435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C90"/>
    <w:rsid w:val="0001057B"/>
    <w:rsid w:val="000129DD"/>
    <w:rsid w:val="00014679"/>
    <w:rsid w:val="00016C4D"/>
    <w:rsid w:val="0002490C"/>
    <w:rsid w:val="00030CE7"/>
    <w:rsid w:val="00053C23"/>
    <w:rsid w:val="00055566"/>
    <w:rsid w:val="00063483"/>
    <w:rsid w:val="00070AF2"/>
    <w:rsid w:val="00072259"/>
    <w:rsid w:val="00072E0A"/>
    <w:rsid w:val="0007471A"/>
    <w:rsid w:val="00076CA0"/>
    <w:rsid w:val="00077899"/>
    <w:rsid w:val="00081923"/>
    <w:rsid w:val="00092E77"/>
    <w:rsid w:val="000973AE"/>
    <w:rsid w:val="000A4E5F"/>
    <w:rsid w:val="000B0179"/>
    <w:rsid w:val="000C4466"/>
    <w:rsid w:val="000C7127"/>
    <w:rsid w:val="000D18E1"/>
    <w:rsid w:val="000D3993"/>
    <w:rsid w:val="000E7FA5"/>
    <w:rsid w:val="000F36A8"/>
    <w:rsid w:val="000F3A6F"/>
    <w:rsid w:val="00111D49"/>
    <w:rsid w:val="001138E1"/>
    <w:rsid w:val="00120DBC"/>
    <w:rsid w:val="001235B9"/>
    <w:rsid w:val="00123953"/>
    <w:rsid w:val="00151BF2"/>
    <w:rsid w:val="00160903"/>
    <w:rsid w:val="00174DFA"/>
    <w:rsid w:val="00182A39"/>
    <w:rsid w:val="00193702"/>
    <w:rsid w:val="001A0A5E"/>
    <w:rsid w:val="001B0827"/>
    <w:rsid w:val="001B13CB"/>
    <w:rsid w:val="001B3F87"/>
    <w:rsid w:val="001B4BFF"/>
    <w:rsid w:val="001C02F5"/>
    <w:rsid w:val="001C5658"/>
    <w:rsid w:val="001C5A39"/>
    <w:rsid w:val="001E2E7A"/>
    <w:rsid w:val="001E609B"/>
    <w:rsid w:val="001F4421"/>
    <w:rsid w:val="001F79C3"/>
    <w:rsid w:val="002138F0"/>
    <w:rsid w:val="00214C20"/>
    <w:rsid w:val="002368E3"/>
    <w:rsid w:val="00251CBD"/>
    <w:rsid w:val="00253B9E"/>
    <w:rsid w:val="00277346"/>
    <w:rsid w:val="002807FC"/>
    <w:rsid w:val="002821AB"/>
    <w:rsid w:val="0028680E"/>
    <w:rsid w:val="00293199"/>
    <w:rsid w:val="002A2C65"/>
    <w:rsid w:val="002B7F52"/>
    <w:rsid w:val="002C795B"/>
    <w:rsid w:val="002D3970"/>
    <w:rsid w:val="002F0379"/>
    <w:rsid w:val="002F30B6"/>
    <w:rsid w:val="0030780F"/>
    <w:rsid w:val="00360ED7"/>
    <w:rsid w:val="003712F1"/>
    <w:rsid w:val="00381229"/>
    <w:rsid w:val="00385619"/>
    <w:rsid w:val="0038579A"/>
    <w:rsid w:val="003A631A"/>
    <w:rsid w:val="003B4428"/>
    <w:rsid w:val="003B4836"/>
    <w:rsid w:val="003C054F"/>
    <w:rsid w:val="003C3272"/>
    <w:rsid w:val="003D0C83"/>
    <w:rsid w:val="003D6A50"/>
    <w:rsid w:val="003E4AAF"/>
    <w:rsid w:val="003E7DF5"/>
    <w:rsid w:val="00404344"/>
    <w:rsid w:val="004068BF"/>
    <w:rsid w:val="00412854"/>
    <w:rsid w:val="00424D38"/>
    <w:rsid w:val="0043618D"/>
    <w:rsid w:val="004417B8"/>
    <w:rsid w:val="00444B87"/>
    <w:rsid w:val="00446DB6"/>
    <w:rsid w:val="0046159F"/>
    <w:rsid w:val="00466D30"/>
    <w:rsid w:val="00480CE1"/>
    <w:rsid w:val="00482E0C"/>
    <w:rsid w:val="00483B77"/>
    <w:rsid w:val="004866BC"/>
    <w:rsid w:val="004978D8"/>
    <w:rsid w:val="004A01C1"/>
    <w:rsid w:val="004A4827"/>
    <w:rsid w:val="004A79BB"/>
    <w:rsid w:val="004B3097"/>
    <w:rsid w:val="004B39E8"/>
    <w:rsid w:val="004B4C37"/>
    <w:rsid w:val="004C36D6"/>
    <w:rsid w:val="004E38AE"/>
    <w:rsid w:val="00505186"/>
    <w:rsid w:val="005103A5"/>
    <w:rsid w:val="005112A1"/>
    <w:rsid w:val="00516E41"/>
    <w:rsid w:val="00523551"/>
    <w:rsid w:val="00523763"/>
    <w:rsid w:val="00527409"/>
    <w:rsid w:val="005438AA"/>
    <w:rsid w:val="0054464E"/>
    <w:rsid w:val="0054643A"/>
    <w:rsid w:val="005616B1"/>
    <w:rsid w:val="00563187"/>
    <w:rsid w:val="0056595F"/>
    <w:rsid w:val="00575C30"/>
    <w:rsid w:val="005770C5"/>
    <w:rsid w:val="0058379B"/>
    <w:rsid w:val="00596484"/>
    <w:rsid w:val="00597FBC"/>
    <w:rsid w:val="005A19A7"/>
    <w:rsid w:val="005B01A9"/>
    <w:rsid w:val="005B3E1E"/>
    <w:rsid w:val="005C2568"/>
    <w:rsid w:val="005D596B"/>
    <w:rsid w:val="005D67D7"/>
    <w:rsid w:val="005E0DA3"/>
    <w:rsid w:val="005E39C6"/>
    <w:rsid w:val="005E6629"/>
    <w:rsid w:val="005E79AF"/>
    <w:rsid w:val="005F2239"/>
    <w:rsid w:val="00600360"/>
    <w:rsid w:val="00614E49"/>
    <w:rsid w:val="006164D0"/>
    <w:rsid w:val="00616EA3"/>
    <w:rsid w:val="00624C01"/>
    <w:rsid w:val="00624DE1"/>
    <w:rsid w:val="006271FB"/>
    <w:rsid w:val="006322CC"/>
    <w:rsid w:val="00654FEE"/>
    <w:rsid w:val="00662755"/>
    <w:rsid w:val="00663C8F"/>
    <w:rsid w:val="00672AD9"/>
    <w:rsid w:val="00676D64"/>
    <w:rsid w:val="006804F8"/>
    <w:rsid w:val="00682453"/>
    <w:rsid w:val="00685BA3"/>
    <w:rsid w:val="006B56A3"/>
    <w:rsid w:val="006C304F"/>
    <w:rsid w:val="006C5894"/>
    <w:rsid w:val="006D042E"/>
    <w:rsid w:val="006E40CD"/>
    <w:rsid w:val="006F443B"/>
    <w:rsid w:val="00734D3C"/>
    <w:rsid w:val="00743F2B"/>
    <w:rsid w:val="0074442E"/>
    <w:rsid w:val="007530C3"/>
    <w:rsid w:val="0076532B"/>
    <w:rsid w:val="00791B51"/>
    <w:rsid w:val="00797536"/>
    <w:rsid w:val="007B6DFF"/>
    <w:rsid w:val="007C0404"/>
    <w:rsid w:val="007C1AB2"/>
    <w:rsid w:val="007C2A3A"/>
    <w:rsid w:val="007C56C7"/>
    <w:rsid w:val="007C73C6"/>
    <w:rsid w:val="007D37C0"/>
    <w:rsid w:val="007D41E9"/>
    <w:rsid w:val="007E5FB1"/>
    <w:rsid w:val="007F03DB"/>
    <w:rsid w:val="007F3791"/>
    <w:rsid w:val="008045A6"/>
    <w:rsid w:val="00804EA0"/>
    <w:rsid w:val="008151F8"/>
    <w:rsid w:val="00815B14"/>
    <w:rsid w:val="0081716E"/>
    <w:rsid w:val="008358A7"/>
    <w:rsid w:val="00836E07"/>
    <w:rsid w:val="008419D8"/>
    <w:rsid w:val="00845149"/>
    <w:rsid w:val="0084647E"/>
    <w:rsid w:val="00855EA4"/>
    <w:rsid w:val="0085701A"/>
    <w:rsid w:val="008579BE"/>
    <w:rsid w:val="00861947"/>
    <w:rsid w:val="00863576"/>
    <w:rsid w:val="00873549"/>
    <w:rsid w:val="00873D34"/>
    <w:rsid w:val="00874CB4"/>
    <w:rsid w:val="00874E8B"/>
    <w:rsid w:val="00883389"/>
    <w:rsid w:val="008917E6"/>
    <w:rsid w:val="0089732F"/>
    <w:rsid w:val="008A1483"/>
    <w:rsid w:val="008A6CFD"/>
    <w:rsid w:val="008A7532"/>
    <w:rsid w:val="008C191C"/>
    <w:rsid w:val="008C2B46"/>
    <w:rsid w:val="008D7C90"/>
    <w:rsid w:val="008E05F2"/>
    <w:rsid w:val="008E50DA"/>
    <w:rsid w:val="008F1D70"/>
    <w:rsid w:val="008F451C"/>
    <w:rsid w:val="008F6E33"/>
    <w:rsid w:val="008F7D42"/>
    <w:rsid w:val="00916F48"/>
    <w:rsid w:val="00922840"/>
    <w:rsid w:val="00924630"/>
    <w:rsid w:val="009264BD"/>
    <w:rsid w:val="009301F1"/>
    <w:rsid w:val="0093034F"/>
    <w:rsid w:val="00930999"/>
    <w:rsid w:val="0094315F"/>
    <w:rsid w:val="009603B2"/>
    <w:rsid w:val="00964A94"/>
    <w:rsid w:val="00977BAC"/>
    <w:rsid w:val="00982AA6"/>
    <w:rsid w:val="00984A9E"/>
    <w:rsid w:val="009858B8"/>
    <w:rsid w:val="00990C2C"/>
    <w:rsid w:val="009A0367"/>
    <w:rsid w:val="009A15D5"/>
    <w:rsid w:val="009A5610"/>
    <w:rsid w:val="009A6308"/>
    <w:rsid w:val="009A637A"/>
    <w:rsid w:val="009B07D4"/>
    <w:rsid w:val="009D0AF6"/>
    <w:rsid w:val="009D259F"/>
    <w:rsid w:val="009D6AD6"/>
    <w:rsid w:val="009E48AC"/>
    <w:rsid w:val="009E4ABC"/>
    <w:rsid w:val="009F2335"/>
    <w:rsid w:val="00A110F2"/>
    <w:rsid w:val="00A21E56"/>
    <w:rsid w:val="00A24E2A"/>
    <w:rsid w:val="00A26FAE"/>
    <w:rsid w:val="00A463E9"/>
    <w:rsid w:val="00A53539"/>
    <w:rsid w:val="00A5690F"/>
    <w:rsid w:val="00A57D65"/>
    <w:rsid w:val="00A6179E"/>
    <w:rsid w:val="00A7146A"/>
    <w:rsid w:val="00A806D2"/>
    <w:rsid w:val="00A87C64"/>
    <w:rsid w:val="00A91B04"/>
    <w:rsid w:val="00A9356C"/>
    <w:rsid w:val="00AA00D9"/>
    <w:rsid w:val="00AB082F"/>
    <w:rsid w:val="00AB2F73"/>
    <w:rsid w:val="00AD713F"/>
    <w:rsid w:val="00AE2929"/>
    <w:rsid w:val="00AE310A"/>
    <w:rsid w:val="00AE6B3E"/>
    <w:rsid w:val="00B03FD2"/>
    <w:rsid w:val="00B046E1"/>
    <w:rsid w:val="00B11A0C"/>
    <w:rsid w:val="00B32DC2"/>
    <w:rsid w:val="00B33153"/>
    <w:rsid w:val="00B40B79"/>
    <w:rsid w:val="00B435D3"/>
    <w:rsid w:val="00B44CD8"/>
    <w:rsid w:val="00B72E53"/>
    <w:rsid w:val="00B81E2B"/>
    <w:rsid w:val="00BB56CA"/>
    <w:rsid w:val="00BE0456"/>
    <w:rsid w:val="00BE0B68"/>
    <w:rsid w:val="00BE48FC"/>
    <w:rsid w:val="00BE5A4C"/>
    <w:rsid w:val="00BF231C"/>
    <w:rsid w:val="00C04FE4"/>
    <w:rsid w:val="00C05A6E"/>
    <w:rsid w:val="00C069FA"/>
    <w:rsid w:val="00C114E2"/>
    <w:rsid w:val="00C16389"/>
    <w:rsid w:val="00C21711"/>
    <w:rsid w:val="00C22DB6"/>
    <w:rsid w:val="00C250CA"/>
    <w:rsid w:val="00C42675"/>
    <w:rsid w:val="00C52DBF"/>
    <w:rsid w:val="00C625CB"/>
    <w:rsid w:val="00C70901"/>
    <w:rsid w:val="00C71B41"/>
    <w:rsid w:val="00C76180"/>
    <w:rsid w:val="00C9321E"/>
    <w:rsid w:val="00CA5F46"/>
    <w:rsid w:val="00CB1F98"/>
    <w:rsid w:val="00CB7FD9"/>
    <w:rsid w:val="00CC314F"/>
    <w:rsid w:val="00CC42CD"/>
    <w:rsid w:val="00CD1862"/>
    <w:rsid w:val="00CD3617"/>
    <w:rsid w:val="00CD7593"/>
    <w:rsid w:val="00CE1BD8"/>
    <w:rsid w:val="00CE4AB2"/>
    <w:rsid w:val="00D16797"/>
    <w:rsid w:val="00D20624"/>
    <w:rsid w:val="00D30A23"/>
    <w:rsid w:val="00D35D60"/>
    <w:rsid w:val="00D400B2"/>
    <w:rsid w:val="00D5364A"/>
    <w:rsid w:val="00D7375C"/>
    <w:rsid w:val="00D845BA"/>
    <w:rsid w:val="00D9423E"/>
    <w:rsid w:val="00D9635A"/>
    <w:rsid w:val="00D97238"/>
    <w:rsid w:val="00D97A82"/>
    <w:rsid w:val="00DA00A7"/>
    <w:rsid w:val="00DA19A0"/>
    <w:rsid w:val="00DA6A89"/>
    <w:rsid w:val="00DC0BF1"/>
    <w:rsid w:val="00DD2DB4"/>
    <w:rsid w:val="00DE1DA0"/>
    <w:rsid w:val="00DE3B4F"/>
    <w:rsid w:val="00DF2A83"/>
    <w:rsid w:val="00E05475"/>
    <w:rsid w:val="00E1457F"/>
    <w:rsid w:val="00E22444"/>
    <w:rsid w:val="00E32129"/>
    <w:rsid w:val="00E37894"/>
    <w:rsid w:val="00E65345"/>
    <w:rsid w:val="00E7027E"/>
    <w:rsid w:val="00E74691"/>
    <w:rsid w:val="00E76BFB"/>
    <w:rsid w:val="00E82424"/>
    <w:rsid w:val="00E833D8"/>
    <w:rsid w:val="00E96056"/>
    <w:rsid w:val="00E97C6E"/>
    <w:rsid w:val="00EB03C6"/>
    <w:rsid w:val="00EB3F27"/>
    <w:rsid w:val="00EB56D8"/>
    <w:rsid w:val="00EC0CC1"/>
    <w:rsid w:val="00EC4BE9"/>
    <w:rsid w:val="00ED43E9"/>
    <w:rsid w:val="00EE3198"/>
    <w:rsid w:val="00EE51BD"/>
    <w:rsid w:val="00EE55FB"/>
    <w:rsid w:val="00EF6FA6"/>
    <w:rsid w:val="00F00AAD"/>
    <w:rsid w:val="00F1188D"/>
    <w:rsid w:val="00F129DF"/>
    <w:rsid w:val="00F15D18"/>
    <w:rsid w:val="00F15D4F"/>
    <w:rsid w:val="00F1691B"/>
    <w:rsid w:val="00F226C1"/>
    <w:rsid w:val="00F26293"/>
    <w:rsid w:val="00F32F39"/>
    <w:rsid w:val="00F37A37"/>
    <w:rsid w:val="00F5398B"/>
    <w:rsid w:val="00F55776"/>
    <w:rsid w:val="00F56321"/>
    <w:rsid w:val="00F6572A"/>
    <w:rsid w:val="00F671C4"/>
    <w:rsid w:val="00F741F4"/>
    <w:rsid w:val="00F801DA"/>
    <w:rsid w:val="00F8364C"/>
    <w:rsid w:val="00F83E51"/>
    <w:rsid w:val="00F9084B"/>
    <w:rsid w:val="00FA23FE"/>
    <w:rsid w:val="00FC0A2E"/>
    <w:rsid w:val="00FD34FB"/>
    <w:rsid w:val="00FD7438"/>
    <w:rsid w:val="00FD7861"/>
    <w:rsid w:val="00FD7C0E"/>
    <w:rsid w:val="00FF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30AEB08"/>
  <w15:docId w15:val="{739668E1-92CE-44EC-B3E1-FB7042BF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A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rsid w:val="00804EA0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04EA0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paragraph" w:styleId="Nagwek5">
    <w:name w:val="heading 5"/>
    <w:basedOn w:val="Normalny"/>
    <w:next w:val="Normalny"/>
    <w:qFormat/>
    <w:rsid w:val="00804EA0"/>
    <w:pPr>
      <w:keepNext/>
      <w:tabs>
        <w:tab w:val="num" w:pos="0"/>
      </w:tabs>
      <w:ind w:left="1008" w:hanging="1008"/>
      <w:jc w:val="center"/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804EA0"/>
    <w:pPr>
      <w:keepNext/>
      <w:tabs>
        <w:tab w:val="num" w:pos="0"/>
      </w:tabs>
      <w:ind w:left="1296" w:hanging="1296"/>
      <w:jc w:val="right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804EA0"/>
    <w:pPr>
      <w:keepNext/>
      <w:tabs>
        <w:tab w:val="num" w:pos="0"/>
      </w:tabs>
      <w:ind w:left="1440" w:hanging="1440"/>
      <w:jc w:val="both"/>
      <w:outlineLvl w:val="7"/>
    </w:pPr>
  </w:style>
  <w:style w:type="paragraph" w:styleId="Nagwek9">
    <w:name w:val="heading 9"/>
    <w:basedOn w:val="Normalny"/>
    <w:next w:val="Normalny"/>
    <w:qFormat/>
    <w:rsid w:val="00804EA0"/>
    <w:pPr>
      <w:keepNext/>
      <w:tabs>
        <w:tab w:val="num" w:pos="0"/>
      </w:tabs>
      <w:ind w:left="1584" w:hanging="1584"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EA0"/>
  </w:style>
  <w:style w:type="character" w:customStyle="1" w:styleId="WW8Num1z1">
    <w:name w:val="WW8Num1z1"/>
    <w:rsid w:val="00804EA0"/>
  </w:style>
  <w:style w:type="character" w:customStyle="1" w:styleId="WW8Num1z2">
    <w:name w:val="WW8Num1z2"/>
    <w:rsid w:val="00804EA0"/>
  </w:style>
  <w:style w:type="character" w:customStyle="1" w:styleId="WW8Num1z3">
    <w:name w:val="WW8Num1z3"/>
    <w:rsid w:val="00804EA0"/>
  </w:style>
  <w:style w:type="character" w:customStyle="1" w:styleId="WW8Num1z4">
    <w:name w:val="WW8Num1z4"/>
    <w:rsid w:val="00804EA0"/>
  </w:style>
  <w:style w:type="character" w:customStyle="1" w:styleId="WW8Num1z5">
    <w:name w:val="WW8Num1z5"/>
    <w:rsid w:val="00804EA0"/>
  </w:style>
  <w:style w:type="character" w:customStyle="1" w:styleId="WW8Num1z6">
    <w:name w:val="WW8Num1z6"/>
    <w:rsid w:val="00804EA0"/>
  </w:style>
  <w:style w:type="character" w:customStyle="1" w:styleId="WW8Num1z7">
    <w:name w:val="WW8Num1z7"/>
    <w:rsid w:val="00804EA0"/>
  </w:style>
  <w:style w:type="character" w:customStyle="1" w:styleId="WW8Num1z8">
    <w:name w:val="WW8Num1z8"/>
    <w:rsid w:val="00804EA0"/>
  </w:style>
  <w:style w:type="character" w:customStyle="1" w:styleId="WW8Num2z0">
    <w:name w:val="WW8Num2z0"/>
    <w:rsid w:val="00804EA0"/>
    <w:rPr>
      <w:rFonts w:cs="Times New Roman"/>
      <w:b/>
      <w:sz w:val="22"/>
      <w:szCs w:val="22"/>
    </w:rPr>
  </w:style>
  <w:style w:type="character" w:customStyle="1" w:styleId="WW8Num2z1">
    <w:name w:val="WW8Num2z1"/>
    <w:rsid w:val="00804EA0"/>
    <w:rPr>
      <w:rFonts w:cs="Times New Roman"/>
      <w:sz w:val="22"/>
      <w:szCs w:val="22"/>
    </w:rPr>
  </w:style>
  <w:style w:type="character" w:customStyle="1" w:styleId="WW8Num2z2">
    <w:name w:val="WW8Num2z2"/>
    <w:rsid w:val="00804EA0"/>
  </w:style>
  <w:style w:type="character" w:customStyle="1" w:styleId="WW8Num2z3">
    <w:name w:val="WW8Num2z3"/>
    <w:rsid w:val="00804EA0"/>
  </w:style>
  <w:style w:type="character" w:customStyle="1" w:styleId="WW8Num2z4">
    <w:name w:val="WW8Num2z4"/>
    <w:rsid w:val="00804EA0"/>
  </w:style>
  <w:style w:type="character" w:customStyle="1" w:styleId="WW8Num2z5">
    <w:name w:val="WW8Num2z5"/>
    <w:rsid w:val="00804EA0"/>
  </w:style>
  <w:style w:type="character" w:customStyle="1" w:styleId="WW8Num2z6">
    <w:name w:val="WW8Num2z6"/>
    <w:rsid w:val="00804EA0"/>
  </w:style>
  <w:style w:type="character" w:customStyle="1" w:styleId="WW8Num2z7">
    <w:name w:val="WW8Num2z7"/>
    <w:rsid w:val="00804EA0"/>
  </w:style>
  <w:style w:type="character" w:customStyle="1" w:styleId="WW8Num2z8">
    <w:name w:val="WW8Num2z8"/>
    <w:rsid w:val="00804EA0"/>
  </w:style>
  <w:style w:type="character" w:customStyle="1" w:styleId="WW8Num3z0">
    <w:name w:val="WW8Num3z0"/>
    <w:rsid w:val="00804EA0"/>
    <w:rPr>
      <w:rFonts w:eastAsia="Times New Roman" w:cs="Times New Roman"/>
      <w:b/>
      <w:bCs/>
      <w:sz w:val="22"/>
      <w:szCs w:val="22"/>
    </w:rPr>
  </w:style>
  <w:style w:type="character" w:customStyle="1" w:styleId="WW8Num3z1">
    <w:name w:val="WW8Num3z1"/>
    <w:rsid w:val="00804EA0"/>
  </w:style>
  <w:style w:type="character" w:customStyle="1" w:styleId="WW8Num3z2">
    <w:name w:val="WW8Num3z2"/>
    <w:rsid w:val="00804EA0"/>
  </w:style>
  <w:style w:type="character" w:customStyle="1" w:styleId="WW8Num3z3">
    <w:name w:val="WW8Num3z3"/>
    <w:rsid w:val="00804EA0"/>
  </w:style>
  <w:style w:type="character" w:customStyle="1" w:styleId="WW8Num3z4">
    <w:name w:val="WW8Num3z4"/>
    <w:rsid w:val="00804EA0"/>
  </w:style>
  <w:style w:type="character" w:customStyle="1" w:styleId="WW8Num3z5">
    <w:name w:val="WW8Num3z5"/>
    <w:rsid w:val="00804EA0"/>
  </w:style>
  <w:style w:type="character" w:customStyle="1" w:styleId="WW8Num3z6">
    <w:name w:val="WW8Num3z6"/>
    <w:rsid w:val="00804EA0"/>
  </w:style>
  <w:style w:type="character" w:customStyle="1" w:styleId="WW8Num3z7">
    <w:name w:val="WW8Num3z7"/>
    <w:rsid w:val="00804EA0"/>
  </w:style>
  <w:style w:type="character" w:customStyle="1" w:styleId="WW8Num3z8">
    <w:name w:val="WW8Num3z8"/>
    <w:rsid w:val="00804EA0"/>
  </w:style>
  <w:style w:type="character" w:customStyle="1" w:styleId="WW8Num4z0">
    <w:name w:val="WW8Num4z0"/>
    <w:rsid w:val="00804EA0"/>
    <w:rPr>
      <w:b/>
      <w:bCs/>
      <w:i/>
      <w:iCs/>
    </w:rPr>
  </w:style>
  <w:style w:type="character" w:customStyle="1" w:styleId="WW8Num4z1">
    <w:name w:val="WW8Num4z1"/>
    <w:rsid w:val="00804EA0"/>
  </w:style>
  <w:style w:type="character" w:customStyle="1" w:styleId="WW8Num4z2">
    <w:name w:val="WW8Num4z2"/>
    <w:rsid w:val="00804EA0"/>
  </w:style>
  <w:style w:type="character" w:customStyle="1" w:styleId="WW8Num4z3">
    <w:name w:val="WW8Num4z3"/>
    <w:rsid w:val="00804EA0"/>
  </w:style>
  <w:style w:type="character" w:customStyle="1" w:styleId="WW8Num4z4">
    <w:name w:val="WW8Num4z4"/>
    <w:rsid w:val="00804EA0"/>
  </w:style>
  <w:style w:type="character" w:customStyle="1" w:styleId="WW8Num4z5">
    <w:name w:val="WW8Num4z5"/>
    <w:rsid w:val="00804EA0"/>
  </w:style>
  <w:style w:type="character" w:customStyle="1" w:styleId="WW8Num4z6">
    <w:name w:val="WW8Num4z6"/>
    <w:rsid w:val="00804EA0"/>
  </w:style>
  <w:style w:type="character" w:customStyle="1" w:styleId="WW8Num4z7">
    <w:name w:val="WW8Num4z7"/>
    <w:rsid w:val="00804EA0"/>
  </w:style>
  <w:style w:type="character" w:customStyle="1" w:styleId="WW8Num4z8">
    <w:name w:val="WW8Num4z8"/>
    <w:rsid w:val="00804EA0"/>
  </w:style>
  <w:style w:type="character" w:customStyle="1" w:styleId="WW8Num5z0">
    <w:name w:val="WW8Num5z0"/>
    <w:rsid w:val="00804EA0"/>
    <w:rPr>
      <w:rFonts w:cs="Times New Roman"/>
      <w:b/>
      <w:bCs/>
      <w:sz w:val="22"/>
      <w:szCs w:val="22"/>
    </w:rPr>
  </w:style>
  <w:style w:type="character" w:customStyle="1" w:styleId="WW8Num6z0">
    <w:name w:val="WW8Num6z0"/>
    <w:rsid w:val="00804EA0"/>
    <w:rPr>
      <w:rFonts w:cs="Times New Roman"/>
      <w:sz w:val="22"/>
      <w:szCs w:val="22"/>
    </w:rPr>
  </w:style>
  <w:style w:type="character" w:customStyle="1" w:styleId="WW8Num7z0">
    <w:name w:val="WW8Num7z0"/>
    <w:rsid w:val="00804EA0"/>
    <w:rPr>
      <w:rFonts w:ascii="Symbol" w:hAnsi="Symbol" w:cs="Symbol"/>
      <w:b/>
      <w:color w:val="000000"/>
      <w:sz w:val="20"/>
      <w:szCs w:val="22"/>
    </w:rPr>
  </w:style>
  <w:style w:type="character" w:customStyle="1" w:styleId="WW8Num7z1">
    <w:name w:val="WW8Num7z1"/>
    <w:rsid w:val="00804EA0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804EA0"/>
  </w:style>
  <w:style w:type="character" w:customStyle="1" w:styleId="WW8Num7z3">
    <w:name w:val="WW8Num7z3"/>
    <w:rsid w:val="00804EA0"/>
    <w:rPr>
      <w:b w:val="0"/>
    </w:rPr>
  </w:style>
  <w:style w:type="character" w:customStyle="1" w:styleId="WW8Num7z4">
    <w:name w:val="WW8Num7z4"/>
    <w:rsid w:val="00804EA0"/>
  </w:style>
  <w:style w:type="character" w:customStyle="1" w:styleId="WW8Num7z5">
    <w:name w:val="WW8Num7z5"/>
    <w:rsid w:val="00804EA0"/>
  </w:style>
  <w:style w:type="character" w:customStyle="1" w:styleId="WW8Num7z6">
    <w:name w:val="WW8Num7z6"/>
    <w:rsid w:val="00804EA0"/>
    <w:rPr>
      <w:rFonts w:ascii="Symbol" w:hAnsi="Symbol" w:cs="Symbol"/>
    </w:rPr>
  </w:style>
  <w:style w:type="character" w:customStyle="1" w:styleId="WW8Num7z7">
    <w:name w:val="WW8Num7z7"/>
    <w:rsid w:val="00804EA0"/>
    <w:rPr>
      <w:rFonts w:ascii="Courier New" w:hAnsi="Courier New" w:cs="Courier New"/>
    </w:rPr>
  </w:style>
  <w:style w:type="character" w:customStyle="1" w:styleId="WW8Num7z8">
    <w:name w:val="WW8Num7z8"/>
    <w:rsid w:val="00804EA0"/>
    <w:rPr>
      <w:rFonts w:ascii="Wingdings" w:hAnsi="Wingdings" w:cs="Wingdings"/>
    </w:rPr>
  </w:style>
  <w:style w:type="character" w:customStyle="1" w:styleId="WW8Num8z0">
    <w:name w:val="WW8Num8z0"/>
    <w:rsid w:val="00804EA0"/>
    <w:rPr>
      <w:rFonts w:cs="Times New Roman"/>
      <w:color w:val="000000"/>
      <w:sz w:val="22"/>
      <w:szCs w:val="22"/>
    </w:rPr>
  </w:style>
  <w:style w:type="character" w:customStyle="1" w:styleId="WW8Num9z0">
    <w:name w:val="WW8Num9z0"/>
    <w:rsid w:val="00804EA0"/>
    <w:rPr>
      <w:rFonts w:ascii="Symbol" w:hAnsi="Symbol" w:cs="Symbol"/>
    </w:rPr>
  </w:style>
  <w:style w:type="character" w:customStyle="1" w:styleId="WW8Num9z1">
    <w:name w:val="WW8Num9z1"/>
    <w:rsid w:val="00804EA0"/>
    <w:rPr>
      <w:rFonts w:ascii="Symbol" w:hAnsi="Symbol" w:cs="Times New Roman"/>
      <w:sz w:val="22"/>
      <w:szCs w:val="22"/>
    </w:rPr>
  </w:style>
  <w:style w:type="character" w:customStyle="1" w:styleId="WW8Num9z3">
    <w:name w:val="WW8Num9z3"/>
    <w:rsid w:val="00804EA0"/>
    <w:rPr>
      <w:b w:val="0"/>
    </w:rPr>
  </w:style>
  <w:style w:type="character" w:customStyle="1" w:styleId="WW8Num9z7">
    <w:name w:val="WW8Num9z7"/>
    <w:rsid w:val="00804EA0"/>
    <w:rPr>
      <w:rFonts w:ascii="Courier New" w:hAnsi="Courier New" w:cs="Courier New"/>
    </w:rPr>
  </w:style>
  <w:style w:type="character" w:customStyle="1" w:styleId="WW8Num9z8">
    <w:name w:val="WW8Num9z8"/>
    <w:rsid w:val="00804EA0"/>
    <w:rPr>
      <w:rFonts w:ascii="Wingdings" w:hAnsi="Wingdings" w:cs="Wingdings"/>
    </w:rPr>
  </w:style>
  <w:style w:type="character" w:customStyle="1" w:styleId="WW8Num10z0">
    <w:name w:val="WW8Num10z0"/>
    <w:rsid w:val="00804EA0"/>
    <w:rPr>
      <w:rFonts w:ascii="Symbol" w:hAnsi="Symbol" w:cs="Symbol"/>
      <w:color w:val="000000"/>
      <w:sz w:val="22"/>
      <w:szCs w:val="22"/>
    </w:rPr>
  </w:style>
  <w:style w:type="character" w:customStyle="1" w:styleId="WW8Num10z1">
    <w:name w:val="WW8Num10z1"/>
    <w:rsid w:val="00804EA0"/>
    <w:rPr>
      <w:rFonts w:cs="Times New Roman"/>
      <w:sz w:val="22"/>
      <w:szCs w:val="22"/>
    </w:rPr>
  </w:style>
  <w:style w:type="character" w:customStyle="1" w:styleId="WW8Num10z2">
    <w:name w:val="WW8Num10z2"/>
    <w:rsid w:val="00804EA0"/>
  </w:style>
  <w:style w:type="character" w:customStyle="1" w:styleId="WW8Num10z3">
    <w:name w:val="WW8Num10z3"/>
    <w:rsid w:val="00804EA0"/>
  </w:style>
  <w:style w:type="character" w:customStyle="1" w:styleId="WW8Num10z4">
    <w:name w:val="WW8Num10z4"/>
    <w:rsid w:val="00804EA0"/>
  </w:style>
  <w:style w:type="character" w:customStyle="1" w:styleId="WW8Num10z5">
    <w:name w:val="WW8Num10z5"/>
    <w:rsid w:val="00804EA0"/>
  </w:style>
  <w:style w:type="character" w:customStyle="1" w:styleId="WW8Num10z6">
    <w:name w:val="WW8Num10z6"/>
    <w:rsid w:val="00804EA0"/>
  </w:style>
  <w:style w:type="character" w:customStyle="1" w:styleId="WW8Num10z7">
    <w:name w:val="WW8Num10z7"/>
    <w:rsid w:val="00804EA0"/>
  </w:style>
  <w:style w:type="character" w:customStyle="1" w:styleId="WW8Num10z8">
    <w:name w:val="WW8Num10z8"/>
    <w:rsid w:val="00804EA0"/>
  </w:style>
  <w:style w:type="character" w:customStyle="1" w:styleId="WW8Num11z0">
    <w:name w:val="WW8Num11z0"/>
    <w:rsid w:val="00804EA0"/>
    <w:rPr>
      <w:rFonts w:ascii="Symbol" w:hAnsi="Symbol" w:cs="Symbol"/>
      <w:sz w:val="22"/>
      <w:szCs w:val="22"/>
    </w:rPr>
  </w:style>
  <w:style w:type="character" w:customStyle="1" w:styleId="WW8Num12z0">
    <w:name w:val="WW8Num12z0"/>
    <w:rsid w:val="00804EA0"/>
    <w:rPr>
      <w:rFonts w:ascii="Symbol" w:hAnsi="Symbol" w:cs="Symbol"/>
      <w:szCs w:val="22"/>
    </w:rPr>
  </w:style>
  <w:style w:type="character" w:customStyle="1" w:styleId="WW8Num13z0">
    <w:name w:val="WW8Num13z0"/>
    <w:rsid w:val="00804EA0"/>
    <w:rPr>
      <w:rFonts w:ascii="Symbol" w:hAnsi="Symbol" w:cs="OpenSymbol"/>
      <w:sz w:val="22"/>
      <w:szCs w:val="22"/>
    </w:rPr>
  </w:style>
  <w:style w:type="character" w:customStyle="1" w:styleId="WW8Num13z1">
    <w:name w:val="WW8Num13z1"/>
    <w:rsid w:val="00804EA0"/>
    <w:rPr>
      <w:rFonts w:ascii="OpenSymbol" w:hAnsi="OpenSymbol" w:cs="OpenSymbol"/>
    </w:rPr>
  </w:style>
  <w:style w:type="character" w:customStyle="1" w:styleId="WW8Num14z0">
    <w:name w:val="WW8Num14z0"/>
    <w:rsid w:val="00804EA0"/>
  </w:style>
  <w:style w:type="character" w:customStyle="1" w:styleId="WW8Num15z0">
    <w:name w:val="WW8Num15z0"/>
    <w:rsid w:val="00804EA0"/>
    <w:rPr>
      <w:b/>
      <w:bCs/>
    </w:rPr>
  </w:style>
  <w:style w:type="character" w:customStyle="1" w:styleId="WW8Num16z0">
    <w:name w:val="WW8Num16z0"/>
    <w:rsid w:val="00804EA0"/>
    <w:rPr>
      <w:rFonts w:cs="Times New Roman"/>
      <w:bCs/>
      <w:sz w:val="22"/>
      <w:szCs w:val="22"/>
    </w:rPr>
  </w:style>
  <w:style w:type="character" w:customStyle="1" w:styleId="WW8Num17z0">
    <w:name w:val="WW8Num17z0"/>
    <w:rsid w:val="00804EA0"/>
    <w:rPr>
      <w:rFonts w:cs="Times New Roman"/>
      <w:b/>
      <w:sz w:val="22"/>
      <w:szCs w:val="22"/>
    </w:rPr>
  </w:style>
  <w:style w:type="character" w:customStyle="1" w:styleId="WW8Num17z1">
    <w:name w:val="WW8Num17z1"/>
    <w:rsid w:val="00804EA0"/>
    <w:rPr>
      <w:rFonts w:ascii="OpenSymbol" w:hAnsi="OpenSymbol" w:cs="OpenSymbol"/>
    </w:rPr>
  </w:style>
  <w:style w:type="character" w:customStyle="1" w:styleId="WW8Num17z3">
    <w:name w:val="WW8Num17z3"/>
    <w:rsid w:val="00804EA0"/>
    <w:rPr>
      <w:rFonts w:ascii="Symbol" w:hAnsi="Symbol" w:cs="OpenSymbol"/>
    </w:rPr>
  </w:style>
  <w:style w:type="character" w:customStyle="1" w:styleId="WW8Num18z0">
    <w:name w:val="WW8Num18z0"/>
    <w:rsid w:val="00804EA0"/>
    <w:rPr>
      <w:rFonts w:cs="Times New Roman"/>
      <w:b w:val="0"/>
      <w:sz w:val="22"/>
      <w:szCs w:val="22"/>
    </w:rPr>
  </w:style>
  <w:style w:type="character" w:customStyle="1" w:styleId="WW8Num19z0">
    <w:name w:val="WW8Num19z0"/>
    <w:rsid w:val="00804EA0"/>
    <w:rPr>
      <w:b/>
    </w:rPr>
  </w:style>
  <w:style w:type="character" w:customStyle="1" w:styleId="WW8Num20z0">
    <w:name w:val="WW8Num20z0"/>
    <w:rsid w:val="00804EA0"/>
    <w:rPr>
      <w:b/>
    </w:rPr>
  </w:style>
  <w:style w:type="character" w:customStyle="1" w:styleId="WW8Num21z0">
    <w:name w:val="WW8Num21z0"/>
    <w:rsid w:val="00804EA0"/>
  </w:style>
  <w:style w:type="character" w:customStyle="1" w:styleId="WW8Num22z0">
    <w:name w:val="WW8Num22z0"/>
    <w:rsid w:val="00804EA0"/>
    <w:rPr>
      <w:b w:val="0"/>
      <w:i/>
      <w:color w:val="000000"/>
    </w:rPr>
  </w:style>
  <w:style w:type="character" w:customStyle="1" w:styleId="WW8Num23z0">
    <w:name w:val="WW8Num23z0"/>
    <w:rsid w:val="00804EA0"/>
    <w:rPr>
      <w:rFonts w:ascii="Symbol" w:hAnsi="Symbol" w:cs="OpenSymbol"/>
      <w:color w:val="FF6600"/>
      <w:szCs w:val="22"/>
    </w:rPr>
  </w:style>
  <w:style w:type="character" w:customStyle="1" w:styleId="WW8Num24z0">
    <w:name w:val="WW8Num24z0"/>
    <w:rsid w:val="00804EA0"/>
    <w:rPr>
      <w:b/>
    </w:rPr>
  </w:style>
  <w:style w:type="character" w:customStyle="1" w:styleId="WW8Num24z1">
    <w:name w:val="WW8Num24z1"/>
    <w:rsid w:val="00804EA0"/>
    <w:rPr>
      <w:rFonts w:ascii="OpenSymbol" w:hAnsi="OpenSymbol" w:cs="OpenSymbol"/>
    </w:rPr>
  </w:style>
  <w:style w:type="character" w:customStyle="1" w:styleId="WW8Num24z2">
    <w:name w:val="WW8Num24z2"/>
    <w:rsid w:val="00804EA0"/>
  </w:style>
  <w:style w:type="character" w:customStyle="1" w:styleId="WW8Num24z3">
    <w:name w:val="WW8Num24z3"/>
    <w:rsid w:val="00804EA0"/>
    <w:rPr>
      <w:rFonts w:ascii="Symbol" w:hAnsi="Symbol" w:cs="OpenSymbol"/>
    </w:rPr>
  </w:style>
  <w:style w:type="character" w:customStyle="1" w:styleId="WW8Num24z4">
    <w:name w:val="WW8Num24z4"/>
    <w:rsid w:val="00804EA0"/>
  </w:style>
  <w:style w:type="character" w:customStyle="1" w:styleId="WW8Num24z5">
    <w:name w:val="WW8Num24z5"/>
    <w:rsid w:val="00804EA0"/>
  </w:style>
  <w:style w:type="character" w:customStyle="1" w:styleId="WW8Num24z6">
    <w:name w:val="WW8Num24z6"/>
    <w:rsid w:val="00804EA0"/>
  </w:style>
  <w:style w:type="character" w:customStyle="1" w:styleId="WW8Num24z7">
    <w:name w:val="WW8Num24z7"/>
    <w:rsid w:val="00804EA0"/>
  </w:style>
  <w:style w:type="character" w:customStyle="1" w:styleId="WW8Num24z8">
    <w:name w:val="WW8Num24z8"/>
    <w:rsid w:val="00804EA0"/>
  </w:style>
  <w:style w:type="character" w:customStyle="1" w:styleId="WW8Num25z0">
    <w:name w:val="WW8Num25z0"/>
    <w:rsid w:val="00804EA0"/>
  </w:style>
  <w:style w:type="character" w:customStyle="1" w:styleId="WW8Num25z1">
    <w:name w:val="WW8Num25z1"/>
    <w:rsid w:val="00804EA0"/>
    <w:rPr>
      <w:rFonts w:ascii="OpenSymbol" w:hAnsi="OpenSymbol" w:cs="OpenSymbol"/>
    </w:rPr>
  </w:style>
  <w:style w:type="character" w:customStyle="1" w:styleId="WW8Num25z3">
    <w:name w:val="WW8Num25z3"/>
    <w:rsid w:val="00804EA0"/>
    <w:rPr>
      <w:rFonts w:ascii="Symbol" w:hAnsi="Symbol" w:cs="OpenSymbol"/>
    </w:rPr>
  </w:style>
  <w:style w:type="character" w:customStyle="1" w:styleId="WW8Num26z0">
    <w:name w:val="WW8Num26z0"/>
    <w:rsid w:val="00804EA0"/>
    <w:rPr>
      <w:rFonts w:eastAsia="Times New Roman" w:cs="Times New Roman"/>
      <w:kern w:val="1"/>
      <w:sz w:val="22"/>
      <w:szCs w:val="22"/>
      <w:lang w:eastAsia="ar-SA" w:bidi="ar-SA"/>
    </w:rPr>
  </w:style>
  <w:style w:type="character" w:customStyle="1" w:styleId="WW8Num26z1">
    <w:name w:val="WW8Num26z1"/>
    <w:rsid w:val="00804EA0"/>
  </w:style>
  <w:style w:type="character" w:customStyle="1" w:styleId="WW8Num26z2">
    <w:name w:val="WW8Num26z2"/>
    <w:rsid w:val="00804EA0"/>
  </w:style>
  <w:style w:type="character" w:customStyle="1" w:styleId="WW8Num26z3">
    <w:name w:val="WW8Num26z3"/>
    <w:rsid w:val="00804EA0"/>
  </w:style>
  <w:style w:type="character" w:customStyle="1" w:styleId="WW8Num26z4">
    <w:name w:val="WW8Num26z4"/>
    <w:rsid w:val="00804EA0"/>
  </w:style>
  <w:style w:type="character" w:customStyle="1" w:styleId="WW8Num26z5">
    <w:name w:val="WW8Num26z5"/>
    <w:rsid w:val="00804EA0"/>
  </w:style>
  <w:style w:type="character" w:customStyle="1" w:styleId="WW8Num26z6">
    <w:name w:val="WW8Num26z6"/>
    <w:rsid w:val="00804EA0"/>
  </w:style>
  <w:style w:type="character" w:customStyle="1" w:styleId="WW8Num26z7">
    <w:name w:val="WW8Num26z7"/>
    <w:rsid w:val="00804EA0"/>
  </w:style>
  <w:style w:type="character" w:customStyle="1" w:styleId="WW8Num26z8">
    <w:name w:val="WW8Num26z8"/>
    <w:rsid w:val="00804EA0"/>
  </w:style>
  <w:style w:type="character" w:customStyle="1" w:styleId="WW8Num27z0">
    <w:name w:val="WW8Num27z0"/>
    <w:rsid w:val="00804EA0"/>
    <w:rPr>
      <w:rFonts w:ascii="Symbol" w:hAnsi="Symbol" w:cs="Symbol" w:hint="default"/>
    </w:rPr>
  </w:style>
  <w:style w:type="character" w:customStyle="1" w:styleId="WW8Num27z1">
    <w:name w:val="WW8Num27z1"/>
    <w:rsid w:val="00804EA0"/>
    <w:rPr>
      <w:rFonts w:ascii="Courier New" w:hAnsi="Courier New" w:cs="Courier New" w:hint="default"/>
    </w:rPr>
  </w:style>
  <w:style w:type="character" w:customStyle="1" w:styleId="WW8Num27z2">
    <w:name w:val="WW8Num27z2"/>
    <w:rsid w:val="00804EA0"/>
    <w:rPr>
      <w:rFonts w:ascii="Wingdings" w:hAnsi="Wingdings" w:cs="Wingdings" w:hint="default"/>
    </w:rPr>
  </w:style>
  <w:style w:type="character" w:customStyle="1" w:styleId="WW8Num28z0">
    <w:name w:val="WW8Num28z0"/>
    <w:rsid w:val="00804EA0"/>
  </w:style>
  <w:style w:type="character" w:customStyle="1" w:styleId="WW8Num28z1">
    <w:name w:val="WW8Num28z1"/>
    <w:rsid w:val="00804EA0"/>
  </w:style>
  <w:style w:type="character" w:customStyle="1" w:styleId="WW8Num28z2">
    <w:name w:val="WW8Num28z2"/>
    <w:rsid w:val="00804EA0"/>
  </w:style>
  <w:style w:type="character" w:customStyle="1" w:styleId="WW8Num28z3">
    <w:name w:val="WW8Num28z3"/>
    <w:rsid w:val="00804EA0"/>
  </w:style>
  <w:style w:type="character" w:customStyle="1" w:styleId="WW8Num28z4">
    <w:name w:val="WW8Num28z4"/>
    <w:rsid w:val="00804EA0"/>
  </w:style>
  <w:style w:type="character" w:customStyle="1" w:styleId="WW8Num28z5">
    <w:name w:val="WW8Num28z5"/>
    <w:rsid w:val="00804EA0"/>
  </w:style>
  <w:style w:type="character" w:customStyle="1" w:styleId="WW8Num28z6">
    <w:name w:val="WW8Num28z6"/>
    <w:rsid w:val="00804EA0"/>
  </w:style>
  <w:style w:type="character" w:customStyle="1" w:styleId="WW8Num28z7">
    <w:name w:val="WW8Num28z7"/>
    <w:rsid w:val="00804EA0"/>
  </w:style>
  <w:style w:type="character" w:customStyle="1" w:styleId="WW8Num28z8">
    <w:name w:val="WW8Num28z8"/>
    <w:rsid w:val="00804EA0"/>
  </w:style>
  <w:style w:type="character" w:customStyle="1" w:styleId="Domylnaczcionkaakapitu1">
    <w:name w:val="Domyślna czcionka akapitu1"/>
    <w:rsid w:val="00804EA0"/>
  </w:style>
  <w:style w:type="character" w:customStyle="1" w:styleId="WW8Num9z6">
    <w:name w:val="WW8Num9z6"/>
    <w:rsid w:val="00804EA0"/>
    <w:rPr>
      <w:rFonts w:ascii="Symbol" w:hAnsi="Symbol" w:cs="Symbol"/>
    </w:rPr>
  </w:style>
  <w:style w:type="character" w:customStyle="1" w:styleId="Domylnaczcionkaakapitu2">
    <w:name w:val="Domyślna czcionka akapitu2"/>
    <w:rsid w:val="00804EA0"/>
  </w:style>
  <w:style w:type="character" w:styleId="Hipercze">
    <w:name w:val="Hyperlink"/>
    <w:rsid w:val="00804EA0"/>
    <w:rPr>
      <w:color w:val="0000FF"/>
      <w:u w:val="single"/>
    </w:rPr>
  </w:style>
  <w:style w:type="character" w:styleId="Pogrubienie">
    <w:name w:val="Strong"/>
    <w:qFormat/>
    <w:rsid w:val="00804EA0"/>
    <w:rPr>
      <w:b/>
      <w:bCs/>
    </w:rPr>
  </w:style>
  <w:style w:type="character" w:customStyle="1" w:styleId="WW8Num23z1">
    <w:name w:val="WW8Num23z1"/>
    <w:rsid w:val="00804EA0"/>
    <w:rPr>
      <w:rFonts w:ascii="OpenSymbol" w:hAnsi="OpenSymbol" w:cs="OpenSymbol"/>
    </w:rPr>
  </w:style>
  <w:style w:type="character" w:customStyle="1" w:styleId="Symbolewypunktowania">
    <w:name w:val="Symbole wypunktowania"/>
    <w:rsid w:val="00804EA0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04EA0"/>
  </w:style>
  <w:style w:type="paragraph" w:customStyle="1" w:styleId="Nagwek2">
    <w:name w:val="Nagłówek2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804EA0"/>
    <w:pPr>
      <w:spacing w:after="120"/>
    </w:pPr>
  </w:style>
  <w:style w:type="paragraph" w:styleId="Lista">
    <w:name w:val="List"/>
    <w:basedOn w:val="Tekstpodstawowy"/>
    <w:rsid w:val="00804EA0"/>
  </w:style>
  <w:style w:type="paragraph" w:customStyle="1" w:styleId="Podpis1">
    <w:name w:val="Podpis1"/>
    <w:basedOn w:val="Normalny"/>
    <w:rsid w:val="00804EA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4EA0"/>
    <w:pPr>
      <w:suppressLineNumbers/>
    </w:pPr>
  </w:style>
  <w:style w:type="paragraph" w:customStyle="1" w:styleId="Nagwek10">
    <w:name w:val="Nagłówek1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rsid w:val="00804EA0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804EA0"/>
    <w:pPr>
      <w:suppressLineNumbers/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rsid w:val="00804EA0"/>
    <w:pPr>
      <w:ind w:left="567" w:hanging="567"/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804EA0"/>
    <w:rPr>
      <w:color w:val="000000"/>
    </w:rPr>
  </w:style>
  <w:style w:type="paragraph" w:styleId="Tekstpodstawowywcity">
    <w:name w:val="Body Text Indent"/>
    <w:basedOn w:val="Normalny"/>
    <w:rsid w:val="00804EA0"/>
    <w:pPr>
      <w:jc w:val="both"/>
    </w:pPr>
    <w:rPr>
      <w:sz w:val="22"/>
    </w:rPr>
  </w:style>
  <w:style w:type="paragraph" w:customStyle="1" w:styleId="Standard">
    <w:name w:val="Standard"/>
    <w:rsid w:val="00804EA0"/>
    <w:pPr>
      <w:widowControl w:val="0"/>
      <w:suppressAutoHyphens/>
      <w:autoSpaceDE w:val="0"/>
      <w:spacing w:after="200" w:line="276" w:lineRule="auto"/>
    </w:pPr>
    <w:rPr>
      <w:rFonts w:eastAsia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804EA0"/>
    <w:pPr>
      <w:ind w:left="284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804EA0"/>
    <w:pPr>
      <w:jc w:val="both"/>
    </w:pPr>
    <w:rPr>
      <w:rFonts w:cs="Times New Roman"/>
      <w:sz w:val="22"/>
    </w:rPr>
  </w:style>
  <w:style w:type="paragraph" w:customStyle="1" w:styleId="ust">
    <w:name w:val="ust"/>
    <w:rsid w:val="00804EA0"/>
    <w:pPr>
      <w:suppressAutoHyphens/>
      <w:spacing w:before="60" w:after="60" w:line="276" w:lineRule="auto"/>
      <w:ind w:left="426" w:hanging="284"/>
      <w:jc w:val="both"/>
    </w:pPr>
    <w:rPr>
      <w:kern w:val="1"/>
      <w:sz w:val="24"/>
      <w:lang w:eastAsia="ar-SA"/>
    </w:rPr>
  </w:style>
  <w:style w:type="paragraph" w:customStyle="1" w:styleId="Tekstkomentarza1">
    <w:name w:val="Tekst komentarza1"/>
    <w:basedOn w:val="Normalny"/>
    <w:rsid w:val="00804EA0"/>
  </w:style>
  <w:style w:type="paragraph" w:customStyle="1" w:styleId="Zwykytekst1">
    <w:name w:val="Zwykły tekst1"/>
    <w:basedOn w:val="Normalny"/>
    <w:rsid w:val="00804EA0"/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rsid w:val="00804EA0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rsid w:val="00804EA0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link w:val="AkapitzlistZnak"/>
    <w:uiPriority w:val="34"/>
    <w:qFormat/>
    <w:rsid w:val="00F5398B"/>
    <w:pPr>
      <w:ind w:left="708"/>
    </w:pPr>
    <w:rPr>
      <w:szCs w:val="21"/>
    </w:rPr>
  </w:style>
  <w:style w:type="paragraph" w:customStyle="1" w:styleId="1">
    <w:name w:val="1"/>
    <w:basedOn w:val="Normalny"/>
    <w:rsid w:val="008579BE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Akapitzlist1">
    <w:name w:val="Akapit z listą1"/>
    <w:basedOn w:val="Normalny"/>
    <w:rsid w:val="002138F0"/>
    <w:pPr>
      <w:widowControl/>
      <w:spacing w:after="80"/>
      <w:ind w:left="720" w:firstLine="709"/>
      <w:jc w:val="both"/>
    </w:pPr>
    <w:rPr>
      <w:rFonts w:ascii="Calibri" w:hAnsi="Calibri" w:cs="font47"/>
      <w:kern w:val="0"/>
      <w:sz w:val="22"/>
      <w:szCs w:val="22"/>
      <w:lang w:eastAsia="ar-SA" w:bidi="ar-SA"/>
    </w:rPr>
  </w:style>
  <w:style w:type="paragraph" w:customStyle="1" w:styleId="ZnakZnak2">
    <w:name w:val="Znak Znak2"/>
    <w:basedOn w:val="Normalny"/>
    <w:rsid w:val="002138F0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A26FA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F15D4F"/>
    <w:pPr>
      <w:ind w:left="566" w:hanging="283"/>
      <w:contextualSpacing/>
    </w:pPr>
    <w:rPr>
      <w:szCs w:val="21"/>
    </w:rPr>
  </w:style>
  <w:style w:type="character" w:customStyle="1" w:styleId="AkapitzlistZnak">
    <w:name w:val="Akapit z listą Znak"/>
    <w:link w:val="Akapitzlist"/>
    <w:qFormat/>
    <w:locked/>
    <w:rsid w:val="009603B2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l87">
    <w:name w:val="xl87"/>
    <w:basedOn w:val="Normalny"/>
    <w:uiPriority w:val="99"/>
    <w:rsid w:val="009603B2"/>
    <w:pPr>
      <w:widowControl/>
      <w:pBdr>
        <w:bottom w:val="double" w:sz="6" w:space="0" w:color="000000"/>
      </w:pBdr>
      <w:shd w:val="clear" w:color="CCCCCC" w:fill="C0C0C0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kern w:val="0"/>
      <w:lang w:eastAsia="pl-PL" w:bidi="ar-SA"/>
    </w:rPr>
  </w:style>
  <w:style w:type="paragraph" w:styleId="Bezodstpw">
    <w:name w:val="No Spacing"/>
    <w:link w:val="BezodstpwZnak"/>
    <w:qFormat/>
    <w:rsid w:val="005112A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5112A1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E045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6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6E1"/>
    <w:rPr>
      <w:rFonts w:eastAsia="SimSun" w:cs="Mangal"/>
      <w:kern w:val="1"/>
      <w:sz w:val="16"/>
      <w:szCs w:val="1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B0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B0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346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346"/>
    <w:rPr>
      <w:rFonts w:eastAsia="SimSun" w:cs="Mangal"/>
      <w:kern w:val="1"/>
      <w:szCs w:val="18"/>
      <w:lang w:eastAsia="hi-IN" w:bidi="hi-IN"/>
    </w:rPr>
  </w:style>
  <w:style w:type="table" w:styleId="Tabela-Siatka">
    <w:name w:val="Table Grid"/>
    <w:basedOn w:val="Standardowy"/>
    <w:uiPriority w:val="59"/>
    <w:rsid w:val="00F80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4EA75-CF7B-40DA-AEC1-BAF0285A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610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 Company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Bpgusław Łapiński</dc:creator>
  <cp:lastModifiedBy>Aneta Kalisz-Giermaniuk</cp:lastModifiedBy>
  <cp:revision>24</cp:revision>
  <cp:lastPrinted>2022-11-22T10:26:00Z</cp:lastPrinted>
  <dcterms:created xsi:type="dcterms:W3CDTF">2022-10-26T11:12:00Z</dcterms:created>
  <dcterms:modified xsi:type="dcterms:W3CDTF">2022-11-22T10:26:00Z</dcterms:modified>
</cp:coreProperties>
</file>